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0196F" w14:textId="77777777" w:rsidR="0054362E" w:rsidRDefault="009372A7">
      <w:r>
        <w:t xml:space="preserve"> </w:t>
      </w:r>
    </w:p>
    <w:p w14:paraId="01FCACD1" w14:textId="77777777" w:rsidR="00C13387" w:rsidRPr="00C13387" w:rsidRDefault="00C13387" w:rsidP="00C13387">
      <w:pPr>
        <w:tabs>
          <w:tab w:val="left" w:pos="0"/>
        </w:tabs>
        <w:spacing w:line="360" w:lineRule="auto"/>
        <w:ind w:left="600"/>
        <w:jc w:val="center"/>
        <w:rPr>
          <w:rFonts w:ascii="Arial" w:hAnsi="Arial" w:cs="Arial"/>
          <w:b/>
          <w:bCs/>
          <w:sz w:val="40"/>
          <w:szCs w:val="40"/>
        </w:rPr>
      </w:pPr>
      <w:r w:rsidRPr="00C13387">
        <w:rPr>
          <w:b/>
          <w:noProof/>
          <w:sz w:val="40"/>
          <w:szCs w:val="40"/>
        </w:rPr>
        <w:t>JUSTIFICATIVA TÉCNICA</w:t>
      </w:r>
    </w:p>
    <w:p w14:paraId="557E7A35" w14:textId="77777777" w:rsidR="00EA44E7" w:rsidRDefault="00EA44E7" w:rsidP="00C13387">
      <w:pPr>
        <w:tabs>
          <w:tab w:val="left" w:pos="0"/>
        </w:tabs>
        <w:spacing w:line="360" w:lineRule="auto"/>
        <w:ind w:left="600"/>
        <w:jc w:val="both"/>
        <w:rPr>
          <w:rFonts w:ascii="Arial" w:hAnsi="Arial" w:cs="Arial"/>
          <w:b/>
          <w:bCs/>
          <w:sz w:val="24"/>
          <w:szCs w:val="24"/>
        </w:rPr>
      </w:pPr>
    </w:p>
    <w:p w14:paraId="70232A81" w14:textId="77777777" w:rsidR="00EA44E7" w:rsidRPr="009E4EA6" w:rsidRDefault="00EA44E7" w:rsidP="00EA44E7">
      <w:pPr>
        <w:ind w:left="2124"/>
        <w:jc w:val="both"/>
        <w:rPr>
          <w:b/>
          <w:sz w:val="20"/>
        </w:rPr>
      </w:pPr>
      <w:r>
        <w:rPr>
          <w:b/>
        </w:rPr>
        <w:t xml:space="preserve">CONSTRUÇÃO DE UNIDADE BÁSICA DE SAÚDE – UBS SÃO JOSÉ, EM ZONA URBANA, ATRAVÉS DO COVÊNIO Nº </w:t>
      </w:r>
      <w:r w:rsidR="009372A7">
        <w:rPr>
          <w:b/>
        </w:rPr>
        <w:t xml:space="preserve">12250.9160003/11-001 ENTRE </w:t>
      </w:r>
      <w:r>
        <w:rPr>
          <w:b/>
        </w:rPr>
        <w:t>A PREFEITURA DE SANTANA DO IPANEMA E O GOVERNO FEDERAL</w:t>
      </w:r>
      <w:r>
        <w:rPr>
          <w:b/>
          <w:sz w:val="20"/>
        </w:rPr>
        <w:t>.</w:t>
      </w:r>
    </w:p>
    <w:p w14:paraId="1022933F" w14:textId="77777777" w:rsidR="00EA44E7" w:rsidRDefault="00EA44E7" w:rsidP="00C13387">
      <w:pPr>
        <w:tabs>
          <w:tab w:val="left" w:pos="0"/>
        </w:tabs>
        <w:spacing w:line="360" w:lineRule="auto"/>
        <w:ind w:left="600"/>
        <w:jc w:val="both"/>
        <w:rPr>
          <w:rFonts w:ascii="Arial" w:hAnsi="Arial" w:cs="Arial"/>
          <w:b/>
          <w:bCs/>
          <w:sz w:val="24"/>
          <w:szCs w:val="24"/>
        </w:rPr>
      </w:pPr>
    </w:p>
    <w:p w14:paraId="19779F72" w14:textId="77777777" w:rsidR="00EA44E7" w:rsidRDefault="00EA44E7" w:rsidP="00C13387">
      <w:pPr>
        <w:tabs>
          <w:tab w:val="left" w:pos="0"/>
        </w:tabs>
        <w:spacing w:line="360" w:lineRule="auto"/>
        <w:ind w:left="600"/>
        <w:jc w:val="both"/>
        <w:rPr>
          <w:rFonts w:ascii="Arial" w:hAnsi="Arial" w:cs="Arial"/>
          <w:b/>
          <w:bCs/>
          <w:sz w:val="24"/>
          <w:szCs w:val="24"/>
        </w:rPr>
      </w:pPr>
    </w:p>
    <w:p w14:paraId="1D2C9DCD" w14:textId="77777777" w:rsidR="00FC3106" w:rsidRPr="00C13387" w:rsidRDefault="009E4EA6" w:rsidP="00EA44E7">
      <w:pPr>
        <w:ind w:left="2124" w:hanging="212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ab/>
      </w:r>
    </w:p>
    <w:p w14:paraId="53AE7C97" w14:textId="77777777" w:rsidR="00C13387" w:rsidRPr="00B62728" w:rsidRDefault="00C13387" w:rsidP="00C13387">
      <w:pPr>
        <w:numPr>
          <w:ilvl w:val="1"/>
          <w:numId w:val="40"/>
        </w:num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DA QUALIFICAÇÃO TÉCNICA</w:t>
      </w:r>
    </w:p>
    <w:p w14:paraId="67EE92C1" w14:textId="77777777" w:rsidR="00C13387" w:rsidRDefault="00C13387" w:rsidP="00C13387">
      <w:pPr>
        <w:tabs>
          <w:tab w:val="left" w:pos="0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680F784" w14:textId="77777777" w:rsidR="00714613" w:rsidRDefault="00714613" w:rsidP="00714613">
      <w:pPr>
        <w:tabs>
          <w:tab w:val="left" w:pos="0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empresas deverão ter registro e certidão de pessoa jurídica no CREA e/ou no CAU, em nome da CONTRATADA, onde a área de atuação seja compatível com o objeto do presente certame.</w:t>
      </w:r>
    </w:p>
    <w:p w14:paraId="5CA45107" w14:textId="77777777" w:rsidR="00714613" w:rsidRDefault="00714613" w:rsidP="00714613">
      <w:pPr>
        <w:tabs>
          <w:tab w:val="left" w:pos="0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Apresentar certidão de Capacidade Técnica do profissional da empresa, expedido por pessoa jurídica de direito público ou privado, pertinente e compatível com o objeto da licitação. </w:t>
      </w:r>
    </w:p>
    <w:p w14:paraId="26C55DB9" w14:textId="77777777" w:rsidR="00C13387" w:rsidRPr="00581715" w:rsidRDefault="00045014" w:rsidP="00714613">
      <w:pPr>
        <w:tabs>
          <w:tab w:val="left" w:pos="0"/>
        </w:tabs>
        <w:spacing w:line="360" w:lineRule="auto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As especificações</w:t>
      </w:r>
      <w:bookmarkStart w:id="0" w:name="_GoBack"/>
      <w:bookmarkEnd w:id="0"/>
      <w:r w:rsidR="00714613">
        <w:rPr>
          <w:rFonts w:ascii="Arial" w:hAnsi="Arial" w:cs="Arial"/>
          <w:b/>
          <w:sz w:val="24"/>
          <w:szCs w:val="24"/>
          <w:u w:val="single"/>
        </w:rPr>
        <w:t xml:space="preserve"> devem ser apresentados em </w:t>
      </w:r>
      <w:proofErr w:type="spellStart"/>
      <w:r w:rsidR="00714613">
        <w:rPr>
          <w:rFonts w:ascii="Arial" w:hAnsi="Arial" w:cs="Arial"/>
          <w:b/>
          <w:sz w:val="24"/>
          <w:szCs w:val="24"/>
          <w:u w:val="single"/>
        </w:rPr>
        <w:t>CAT’s</w:t>
      </w:r>
      <w:proofErr w:type="spellEnd"/>
      <w:r w:rsidR="00714613">
        <w:rPr>
          <w:rFonts w:ascii="Arial" w:hAnsi="Arial" w:cs="Arial"/>
          <w:b/>
          <w:sz w:val="24"/>
          <w:szCs w:val="24"/>
          <w:u w:val="single"/>
        </w:rPr>
        <w:t xml:space="preserve"> ( certidão de acervo técnico),  com comprovação de execução de serviços equivalentes aos serviços mais significativos do projeto de acordo com a Curva ABC de Serviços e de sua complexidade.</w:t>
      </w:r>
    </w:p>
    <w:p w14:paraId="7CA9566C" w14:textId="77777777" w:rsidR="00C13387" w:rsidRDefault="00C13387" w:rsidP="00C13387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76573BC" w14:textId="77777777" w:rsidR="00C13387" w:rsidRPr="00B62728" w:rsidRDefault="00C13387" w:rsidP="00C13387">
      <w:pPr>
        <w:jc w:val="both"/>
        <w:rPr>
          <w:rFonts w:ascii="Arial" w:hAnsi="Arial" w:cs="Arial"/>
          <w:sz w:val="24"/>
          <w:szCs w:val="24"/>
        </w:rPr>
      </w:pPr>
      <w:r w:rsidRPr="00B62728">
        <w:rPr>
          <w:rFonts w:ascii="Arial" w:hAnsi="Arial" w:cs="Arial"/>
          <w:sz w:val="24"/>
          <w:szCs w:val="24"/>
        </w:rPr>
        <w:t>Ite</w:t>
      </w:r>
      <w:r>
        <w:rPr>
          <w:rFonts w:ascii="Arial" w:hAnsi="Arial" w:cs="Arial"/>
          <w:sz w:val="24"/>
          <w:szCs w:val="24"/>
        </w:rPr>
        <w:t>ns</w:t>
      </w:r>
      <w:r w:rsidRPr="00B62728">
        <w:rPr>
          <w:rFonts w:ascii="Arial" w:hAnsi="Arial" w:cs="Arial"/>
          <w:sz w:val="24"/>
          <w:szCs w:val="24"/>
        </w:rPr>
        <w:t xml:space="preserve"> de maior relevância:</w:t>
      </w:r>
    </w:p>
    <w:p w14:paraId="5A15A892" w14:textId="77777777" w:rsidR="00C13387" w:rsidRDefault="00C13387" w:rsidP="00C1338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1"/>
      </w:tblGrid>
      <w:tr w:rsidR="00482BEE" w:rsidRPr="005E76A7" w14:paraId="2F4899B6" w14:textId="77777777" w:rsidTr="00656C27">
        <w:trPr>
          <w:trHeight w:val="59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C880" w14:textId="77777777" w:rsidR="00482BEE" w:rsidRPr="00656C27" w:rsidRDefault="00656C27" w:rsidP="00656C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6C27">
              <w:rPr>
                <w:rFonts w:ascii="Arial" w:hAnsi="Arial" w:cs="Arial"/>
                <w:b/>
                <w:sz w:val="24"/>
                <w:szCs w:val="24"/>
              </w:rPr>
              <w:t xml:space="preserve">Janela de alumínio </w:t>
            </w:r>
            <w:proofErr w:type="spellStart"/>
            <w:r w:rsidRPr="00656C27">
              <w:rPr>
                <w:rFonts w:ascii="Arial" w:hAnsi="Arial" w:cs="Arial"/>
                <w:b/>
                <w:sz w:val="24"/>
                <w:szCs w:val="24"/>
              </w:rPr>
              <w:t>maxim-ar</w:t>
            </w:r>
            <w:proofErr w:type="spellEnd"/>
            <w:r w:rsidRPr="00656C27">
              <w:rPr>
                <w:rFonts w:ascii="Arial" w:hAnsi="Arial" w:cs="Arial"/>
                <w:b/>
                <w:sz w:val="24"/>
                <w:szCs w:val="24"/>
              </w:rPr>
              <w:t>, fixação com parafuso sobre contramarco, com vidros, padronizada.</w:t>
            </w:r>
          </w:p>
        </w:tc>
      </w:tr>
      <w:tr w:rsidR="00482BEE" w:rsidRPr="005E76A7" w14:paraId="4CEF5134" w14:textId="77777777" w:rsidTr="00656C27">
        <w:trPr>
          <w:trHeight w:val="59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B256" w14:textId="77777777" w:rsidR="00482BEE" w:rsidRPr="00656C27" w:rsidRDefault="00656C27" w:rsidP="00656C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6C27">
              <w:rPr>
                <w:rFonts w:ascii="Arial" w:hAnsi="Arial" w:cs="Arial"/>
                <w:b/>
                <w:sz w:val="24"/>
                <w:szCs w:val="24"/>
              </w:rPr>
              <w:t>Serviço de contrapiso em argamassa, espessura 3 cm áreas secas e 3 cm áreas molhadas, para edificação habitacional unifamiliar (casa) e edificação pública padrão.</w:t>
            </w:r>
          </w:p>
        </w:tc>
      </w:tr>
      <w:tr w:rsidR="00482BEE" w:rsidRPr="005E76A7" w14:paraId="0641354B" w14:textId="77777777" w:rsidTr="00656C27">
        <w:trPr>
          <w:trHeight w:val="594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B0811" w14:textId="77777777" w:rsidR="00482BEE" w:rsidRPr="00FC3106" w:rsidRDefault="00656C27" w:rsidP="00656C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6C27">
              <w:rPr>
                <w:rFonts w:ascii="Arial" w:hAnsi="Arial" w:cs="Arial"/>
                <w:b/>
                <w:sz w:val="24"/>
                <w:szCs w:val="24"/>
              </w:rPr>
              <w:t>Revestimento cerâmico para paredes internas de dimensões 25x35 cm aplicadas em ambientes de área maior que 5 m² a meia altura das paredes.</w:t>
            </w:r>
          </w:p>
        </w:tc>
      </w:tr>
      <w:tr w:rsidR="00482BEE" w:rsidRPr="005E76A7" w14:paraId="17EB4219" w14:textId="77777777" w:rsidTr="00656C27">
        <w:trPr>
          <w:trHeight w:val="333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2BCE" w14:textId="77777777" w:rsidR="00482BEE" w:rsidRPr="00FC3106" w:rsidRDefault="00656C27" w:rsidP="00656C27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56C27">
              <w:rPr>
                <w:rFonts w:ascii="Arial" w:hAnsi="Arial" w:cs="Arial"/>
                <w:b/>
                <w:sz w:val="24"/>
                <w:szCs w:val="24"/>
              </w:rPr>
              <w:t>Aplic</w:t>
            </w:r>
            <w:proofErr w:type="spellEnd"/>
            <w:r w:rsidRPr="00656C27">
              <w:rPr>
                <w:rFonts w:ascii="Arial" w:hAnsi="Arial" w:cs="Arial"/>
                <w:b/>
                <w:sz w:val="24"/>
                <w:szCs w:val="24"/>
              </w:rPr>
              <w:t xml:space="preserve">. Manual de pintura com tinta </w:t>
            </w:r>
            <w:proofErr w:type="gramStart"/>
            <w:r w:rsidRPr="00656C27">
              <w:rPr>
                <w:rFonts w:ascii="Arial" w:hAnsi="Arial" w:cs="Arial"/>
                <w:b/>
                <w:sz w:val="24"/>
                <w:szCs w:val="24"/>
              </w:rPr>
              <w:t>látex acrílica</w:t>
            </w:r>
            <w:proofErr w:type="gramEnd"/>
            <w:r w:rsidRPr="00656C27">
              <w:rPr>
                <w:rFonts w:ascii="Arial" w:hAnsi="Arial" w:cs="Arial"/>
                <w:b/>
                <w:sz w:val="24"/>
                <w:szCs w:val="24"/>
              </w:rPr>
              <w:t xml:space="preserve"> em paredes, duas demãos</w:t>
            </w:r>
          </w:p>
        </w:tc>
      </w:tr>
    </w:tbl>
    <w:p w14:paraId="37537EC4" w14:textId="77777777" w:rsidR="0054362E" w:rsidRDefault="0054362E" w:rsidP="0054362E">
      <w:pPr>
        <w:rPr>
          <w:noProof/>
        </w:rPr>
      </w:pPr>
    </w:p>
    <w:p w14:paraId="1932FC33" w14:textId="77777777" w:rsidR="00C13387" w:rsidRPr="00C13387" w:rsidRDefault="00C13387" w:rsidP="00C13387">
      <w:pPr>
        <w:numPr>
          <w:ilvl w:val="0"/>
          <w:numId w:val="45"/>
        </w:num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DA VISTORIA</w:t>
      </w:r>
    </w:p>
    <w:p w14:paraId="5401DF95" w14:textId="77777777" w:rsidR="00C13387" w:rsidRDefault="00C13387" w:rsidP="00027ECE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66EB33AA" w14:textId="77777777" w:rsidR="00130D17" w:rsidRPr="00D2667B" w:rsidRDefault="00130D17" w:rsidP="00027EC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2667B">
        <w:rPr>
          <w:rFonts w:ascii="Arial" w:hAnsi="Arial" w:cs="Arial"/>
          <w:sz w:val="24"/>
          <w:szCs w:val="24"/>
        </w:rPr>
        <w:t xml:space="preserve">Será facultado às empresas interessadas ou seus representantes legais, devidamente identificados, vistoriar os locais de execução dos serviços. Embora não seja obrigatória a visita ao local da obra, é recomendável que a CONTRATADA realize a vistoria antes de apresentar a sua proposta de preços, pois não serão aceitas quaisquer alegações posteriores por desconhecimento das condições existentes. </w:t>
      </w:r>
      <w:r w:rsidR="00947C6C" w:rsidRPr="00D2667B">
        <w:rPr>
          <w:rFonts w:ascii="Arial" w:hAnsi="Arial" w:cs="Arial"/>
          <w:sz w:val="24"/>
          <w:szCs w:val="24"/>
        </w:rPr>
        <w:t xml:space="preserve"> Será </w:t>
      </w:r>
      <w:r w:rsidRPr="00D2667B">
        <w:rPr>
          <w:rFonts w:ascii="Arial" w:hAnsi="Arial" w:cs="Arial"/>
          <w:sz w:val="24"/>
          <w:szCs w:val="24"/>
        </w:rPr>
        <w:t xml:space="preserve">realizada por </w:t>
      </w:r>
      <w:r w:rsidR="00947C6C" w:rsidRPr="00D2667B">
        <w:rPr>
          <w:rFonts w:ascii="Arial" w:hAnsi="Arial" w:cs="Arial"/>
          <w:sz w:val="24"/>
          <w:szCs w:val="24"/>
        </w:rPr>
        <w:t>profissional de nível superior</w:t>
      </w:r>
      <w:r w:rsidRPr="00D2667B">
        <w:rPr>
          <w:rFonts w:ascii="Arial" w:hAnsi="Arial" w:cs="Arial"/>
          <w:sz w:val="24"/>
          <w:szCs w:val="24"/>
        </w:rPr>
        <w:t xml:space="preserve">, devidamente registrados no Conselho Regional de Engenharia e Agronomia – CREA e/ou no Conselho de Arquitetura e Urbanismo - CAU, </w:t>
      </w:r>
      <w:r w:rsidRPr="00D2667B">
        <w:rPr>
          <w:rFonts w:ascii="Arial" w:hAnsi="Arial" w:cs="Arial"/>
          <w:b/>
          <w:sz w:val="24"/>
          <w:szCs w:val="24"/>
        </w:rPr>
        <w:t>autorizados</w:t>
      </w:r>
      <w:r w:rsidR="004E4DB8" w:rsidRPr="00D2667B">
        <w:rPr>
          <w:rFonts w:ascii="Arial" w:hAnsi="Arial" w:cs="Arial"/>
          <w:sz w:val="24"/>
          <w:szCs w:val="24"/>
        </w:rPr>
        <w:t xml:space="preserve"> através de documento </w:t>
      </w:r>
      <w:r w:rsidRPr="00D2667B">
        <w:rPr>
          <w:rFonts w:ascii="Arial" w:hAnsi="Arial" w:cs="Arial"/>
          <w:sz w:val="24"/>
          <w:szCs w:val="24"/>
        </w:rPr>
        <w:t xml:space="preserve">pela empresa licitante para esse fim e serão acompanhados por servidor designado pela </w:t>
      </w:r>
      <w:r w:rsidR="000D76D0">
        <w:rPr>
          <w:rFonts w:ascii="Arial" w:hAnsi="Arial" w:cs="Arial"/>
          <w:sz w:val="24"/>
          <w:szCs w:val="24"/>
        </w:rPr>
        <w:t xml:space="preserve">Secretaria </w:t>
      </w:r>
      <w:r w:rsidR="00A84E15">
        <w:rPr>
          <w:rFonts w:ascii="Arial" w:hAnsi="Arial" w:cs="Arial"/>
          <w:sz w:val="24"/>
          <w:szCs w:val="24"/>
        </w:rPr>
        <w:t>Municipal de Infraestrutura, Serviços Públicos, Controle e Desenvolvimento Urbano</w:t>
      </w:r>
      <w:r w:rsidR="000D76D0">
        <w:rPr>
          <w:rFonts w:ascii="Arial" w:hAnsi="Arial" w:cs="Arial"/>
          <w:sz w:val="24"/>
          <w:szCs w:val="24"/>
        </w:rPr>
        <w:t xml:space="preserve"> de Santana do Ipanema.</w:t>
      </w:r>
      <w:r w:rsidRPr="00D2667B">
        <w:rPr>
          <w:rFonts w:ascii="Arial" w:hAnsi="Arial" w:cs="Arial"/>
          <w:sz w:val="24"/>
          <w:szCs w:val="24"/>
        </w:rPr>
        <w:t xml:space="preserve"> </w:t>
      </w:r>
    </w:p>
    <w:p w14:paraId="6829E71C" w14:textId="77777777" w:rsidR="00947C6C" w:rsidRPr="00D2667B" w:rsidRDefault="00947C6C" w:rsidP="00027ECE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2A93FBA8" w14:textId="77777777" w:rsidR="00130D17" w:rsidRPr="00C13387" w:rsidRDefault="00130D17" w:rsidP="00027EC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13387">
        <w:rPr>
          <w:rFonts w:ascii="Arial" w:hAnsi="Arial" w:cs="Arial"/>
          <w:sz w:val="24"/>
          <w:szCs w:val="24"/>
        </w:rPr>
        <w:t xml:space="preserve">As empresas emitirão a DECLARAÇÃO DE VISTORIA, atestando que vistoriou o local de execução de serviços para identificarem as características especiais e dificuldades que, porventura, possam existir na execução dos trabalhos, admitindo-se, consequentemente, como certo, o prévio e total conhecimento das condições sobre os locais pertinentes à execução dos serviços. </w:t>
      </w:r>
    </w:p>
    <w:p w14:paraId="0A2A37BF" w14:textId="77777777" w:rsidR="00C01D5A" w:rsidRPr="00C13387" w:rsidRDefault="00F00EC4" w:rsidP="00027EC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13387">
        <w:rPr>
          <w:rFonts w:ascii="Arial" w:hAnsi="Arial" w:cs="Arial"/>
          <w:sz w:val="24"/>
          <w:szCs w:val="24"/>
        </w:rPr>
        <w:t xml:space="preserve">         </w:t>
      </w:r>
    </w:p>
    <w:p w14:paraId="10A95A74" w14:textId="77777777" w:rsidR="00F00EC4" w:rsidRPr="00C13387" w:rsidRDefault="00130D17" w:rsidP="00027EC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13387">
        <w:rPr>
          <w:rFonts w:ascii="Arial" w:hAnsi="Arial" w:cs="Arial"/>
          <w:sz w:val="24"/>
          <w:szCs w:val="24"/>
        </w:rPr>
        <w:t xml:space="preserve">O agendamento da vistoria deverá ser efetuado previamente </w:t>
      </w:r>
      <w:r w:rsidR="00C54CD7">
        <w:rPr>
          <w:rFonts w:ascii="Arial" w:hAnsi="Arial" w:cs="Arial"/>
          <w:sz w:val="24"/>
          <w:szCs w:val="24"/>
        </w:rPr>
        <w:t xml:space="preserve">pelo telefone </w:t>
      </w:r>
      <w:r w:rsidR="00C54CD7" w:rsidRPr="00C54CD7">
        <w:rPr>
          <w:rFonts w:ascii="Arial" w:hAnsi="Arial" w:cs="Arial"/>
          <w:b/>
          <w:sz w:val="24"/>
          <w:szCs w:val="24"/>
        </w:rPr>
        <w:t xml:space="preserve">(82) 99975-5259, </w:t>
      </w:r>
      <w:r w:rsidR="00C54CD7" w:rsidRPr="00C13387">
        <w:rPr>
          <w:rFonts w:ascii="Arial" w:hAnsi="Arial" w:cs="Arial"/>
          <w:sz w:val="24"/>
          <w:szCs w:val="24"/>
        </w:rPr>
        <w:t>de segunda à sexta-feira, das 07h:00min às 13h:00min</w:t>
      </w:r>
      <w:r w:rsidR="00C54CD7">
        <w:rPr>
          <w:rFonts w:ascii="Arial" w:hAnsi="Arial" w:cs="Arial"/>
          <w:sz w:val="24"/>
          <w:szCs w:val="24"/>
        </w:rPr>
        <w:t xml:space="preserve">, junto ao </w:t>
      </w:r>
      <w:r w:rsidR="00C54CD7" w:rsidRPr="00C54CD7">
        <w:rPr>
          <w:rFonts w:ascii="Arial" w:hAnsi="Arial" w:cs="Arial"/>
          <w:b/>
          <w:sz w:val="24"/>
          <w:szCs w:val="24"/>
        </w:rPr>
        <w:t>Fiscal de Obras</w:t>
      </w:r>
      <w:r w:rsidR="00C54CD7">
        <w:rPr>
          <w:rFonts w:ascii="Arial" w:hAnsi="Arial" w:cs="Arial"/>
          <w:sz w:val="24"/>
          <w:szCs w:val="24"/>
        </w:rPr>
        <w:t xml:space="preserve"> deste município, </w:t>
      </w:r>
      <w:proofErr w:type="spellStart"/>
      <w:r w:rsidR="00C54CD7" w:rsidRPr="00C54CD7">
        <w:rPr>
          <w:rFonts w:ascii="Arial" w:hAnsi="Arial" w:cs="Arial"/>
          <w:b/>
          <w:sz w:val="24"/>
          <w:szCs w:val="24"/>
        </w:rPr>
        <w:t>Robespierre</w:t>
      </w:r>
      <w:proofErr w:type="spellEnd"/>
      <w:r w:rsidR="00C54CD7" w:rsidRPr="00C54CD7">
        <w:rPr>
          <w:rFonts w:ascii="Arial" w:hAnsi="Arial" w:cs="Arial"/>
          <w:b/>
          <w:sz w:val="24"/>
          <w:szCs w:val="24"/>
        </w:rPr>
        <w:t xml:space="preserve"> Rodrigues da Silva Filho</w:t>
      </w:r>
      <w:r w:rsidRPr="00C13387">
        <w:rPr>
          <w:rFonts w:ascii="Arial" w:hAnsi="Arial" w:cs="Arial"/>
          <w:sz w:val="24"/>
          <w:szCs w:val="24"/>
        </w:rPr>
        <w:t>.</w:t>
      </w:r>
    </w:p>
    <w:p w14:paraId="4BFFD33B" w14:textId="77777777" w:rsidR="000D76D0" w:rsidRDefault="000D76D0" w:rsidP="000D76D0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30575607" w14:textId="77777777" w:rsidR="00130D17" w:rsidRPr="00D2667B" w:rsidRDefault="00130D17" w:rsidP="000D76D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2667B">
        <w:rPr>
          <w:rFonts w:ascii="Arial" w:hAnsi="Arial" w:cs="Arial"/>
          <w:sz w:val="24"/>
          <w:szCs w:val="24"/>
        </w:rPr>
        <w:t>O prazo para a vistoria iniciar-se-á no dia útil seguinte ao da publicação do Edital, estendendo-se até o dia útil anterior à data prevista para abertura da licitação.</w:t>
      </w:r>
    </w:p>
    <w:p w14:paraId="218C0AFC" w14:textId="77777777" w:rsidR="00027938" w:rsidRPr="00D2667B" w:rsidRDefault="00027938" w:rsidP="000B1755">
      <w:pPr>
        <w:ind w:left="425"/>
        <w:jc w:val="both"/>
        <w:rPr>
          <w:rFonts w:ascii="Arial" w:hAnsi="Arial" w:cs="Arial"/>
          <w:sz w:val="24"/>
          <w:szCs w:val="24"/>
        </w:rPr>
      </w:pPr>
    </w:p>
    <w:p w14:paraId="148E211E" w14:textId="77777777" w:rsidR="00C0254B" w:rsidRPr="002531A7" w:rsidRDefault="00C0254B" w:rsidP="000B175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B993EE3" w14:textId="77777777" w:rsidR="00BB4FF5" w:rsidRDefault="00BB4FF5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310E4CC7" w14:textId="77777777" w:rsidR="004120B7" w:rsidRDefault="004120B7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0CA43E9F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14030273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5281C174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56E76A83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06EE0899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74CC835C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64D85FF3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5BE5CD1C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19FA913A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3CA220AF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32CC9F69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6F0C3DB5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43A83C4B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281DE6AF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1E278E75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6E90F1E6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499CE4C3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p w14:paraId="2300EF5F" w14:textId="77777777" w:rsidR="00907DFC" w:rsidRDefault="00907DFC" w:rsidP="000B1755">
      <w:pPr>
        <w:jc w:val="both"/>
        <w:rPr>
          <w:rFonts w:ascii="Arial" w:hAnsi="Arial" w:cs="Arial"/>
          <w:b/>
          <w:sz w:val="24"/>
          <w:szCs w:val="24"/>
        </w:rPr>
      </w:pPr>
    </w:p>
    <w:sectPr w:rsidR="00907DFC" w:rsidSect="0054362E">
      <w:headerReference w:type="even" r:id="rId9"/>
      <w:headerReference w:type="first" r:id="rId10"/>
      <w:pgSz w:w="11907" w:h="16840" w:code="9"/>
      <w:pgMar w:top="1559" w:right="1134" w:bottom="851" w:left="1418" w:header="284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6C6C1" w14:textId="77777777" w:rsidR="00480619" w:rsidRDefault="00480619">
      <w:r>
        <w:separator/>
      </w:r>
    </w:p>
  </w:endnote>
  <w:endnote w:type="continuationSeparator" w:id="0">
    <w:p w14:paraId="711460E4" w14:textId="77777777" w:rsidR="00480619" w:rsidRDefault="0048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21CCE" w14:textId="77777777" w:rsidR="00480619" w:rsidRDefault="00480619">
      <w:r>
        <w:separator/>
      </w:r>
    </w:p>
  </w:footnote>
  <w:footnote w:type="continuationSeparator" w:id="0">
    <w:p w14:paraId="0E851B81" w14:textId="77777777" w:rsidR="00480619" w:rsidRDefault="00480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6711" w14:textId="77777777" w:rsidR="00F64D94" w:rsidRDefault="006A659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64D9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292F31B" w14:textId="77777777" w:rsidR="00F64D94" w:rsidRDefault="00F64D94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29102" w14:textId="77777777" w:rsidR="002B7AE8" w:rsidRDefault="00A8181D" w:rsidP="002B7AE8">
    <w:pPr>
      <w:pStyle w:val="Cabealho"/>
      <w:jc w:val="center"/>
    </w:pPr>
    <w:r>
      <w:rPr>
        <w:noProof/>
      </w:rPr>
      <w:drawing>
        <wp:inline distT="0" distB="0" distL="0" distR="0" wp14:anchorId="4080FEE0" wp14:editId="2FBEBDCE">
          <wp:extent cx="3886200" cy="1143000"/>
          <wp:effectExtent l="19050" t="0" r="0" b="0"/>
          <wp:docPr id="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7698" t="27560" r="26839" b="53972"/>
                  <a:stretch>
                    <a:fillRect/>
                  </a:stretch>
                </pic:blipFill>
                <pic:spPr bwMode="auto">
                  <a:xfrm>
                    <a:off x="0" y="0"/>
                    <a:ext cx="38862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Arial" w:hAnsi="Symbol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  <w:rPr>
        <w:b/>
        <w:bCs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3">
      <w:start w:val="2"/>
      <w:numFmt w:val="decimal"/>
      <w:lvlText w:val="%1.%2.%3.%4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565148"/>
    <w:multiLevelType w:val="multilevel"/>
    <w:tmpl w:val="DD9C2D30"/>
    <w:lvl w:ilvl="0">
      <w:start w:val="12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5345293"/>
    <w:multiLevelType w:val="singleLevel"/>
    <w:tmpl w:val="4860E0C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6" w15:restartNumberingAfterBreak="0">
    <w:nsid w:val="08542BC9"/>
    <w:multiLevelType w:val="multilevel"/>
    <w:tmpl w:val="0DFA9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A615A4A"/>
    <w:multiLevelType w:val="singleLevel"/>
    <w:tmpl w:val="2182DE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217555"/>
    <w:multiLevelType w:val="singleLevel"/>
    <w:tmpl w:val="073836EA"/>
    <w:lvl w:ilvl="0">
      <w:start w:val="1"/>
      <w:numFmt w:val="decimal"/>
      <w:lvlText w:val="7.%1-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9" w15:restartNumberingAfterBreak="0">
    <w:nsid w:val="132D5A3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E118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881E0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8A5FBD"/>
    <w:multiLevelType w:val="singleLevel"/>
    <w:tmpl w:val="1CEAB212"/>
    <w:lvl w:ilvl="0">
      <w:start w:val="1"/>
      <w:numFmt w:val="decimal"/>
      <w:lvlText w:val="7.4.%1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13" w15:restartNumberingAfterBreak="0">
    <w:nsid w:val="1E2E7DD7"/>
    <w:multiLevelType w:val="multilevel"/>
    <w:tmpl w:val="CA5CE662"/>
    <w:lvl w:ilvl="0">
      <w:start w:val="1"/>
      <w:numFmt w:val="decimalZero"/>
      <w:lvlText w:val="%1.0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60"/>
        </w:tabs>
        <w:ind w:left="1260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 w15:restartNumberingAfterBreak="0">
    <w:nsid w:val="23CF679E"/>
    <w:multiLevelType w:val="singleLevel"/>
    <w:tmpl w:val="AE882A06"/>
    <w:lvl w:ilvl="0">
      <w:start w:val="1"/>
      <w:numFmt w:val="decimal"/>
      <w:lvlText w:val="2.%1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15" w15:restartNumberingAfterBreak="0">
    <w:nsid w:val="257A60B8"/>
    <w:multiLevelType w:val="singleLevel"/>
    <w:tmpl w:val="77461964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6" w15:restartNumberingAfterBreak="0">
    <w:nsid w:val="26774ECD"/>
    <w:multiLevelType w:val="singleLevel"/>
    <w:tmpl w:val="C08EA0A8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7" w15:restartNumberingAfterBreak="0">
    <w:nsid w:val="2B5A4C48"/>
    <w:multiLevelType w:val="hybridMultilevel"/>
    <w:tmpl w:val="E3F6FF8A"/>
    <w:lvl w:ilvl="0" w:tplc="F2B6E53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65A15"/>
    <w:multiLevelType w:val="multilevel"/>
    <w:tmpl w:val="1DE673CC"/>
    <w:lvl w:ilvl="0">
      <w:start w:val="2"/>
      <w:numFmt w:val="decimalZero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335"/>
        </w:tabs>
        <w:ind w:left="133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19" w15:restartNumberingAfterBreak="0">
    <w:nsid w:val="35222438"/>
    <w:multiLevelType w:val="hybridMultilevel"/>
    <w:tmpl w:val="9C0AB6DE"/>
    <w:lvl w:ilvl="0" w:tplc="B09E4482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92D82"/>
    <w:multiLevelType w:val="singleLevel"/>
    <w:tmpl w:val="38CC7A7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C042FED"/>
    <w:multiLevelType w:val="singleLevel"/>
    <w:tmpl w:val="96944A7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22" w15:restartNumberingAfterBreak="0">
    <w:nsid w:val="3E1A3B70"/>
    <w:multiLevelType w:val="multilevel"/>
    <w:tmpl w:val="F62EE2E4"/>
    <w:lvl w:ilvl="0">
      <w:start w:val="10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3F300A1"/>
    <w:multiLevelType w:val="multilevel"/>
    <w:tmpl w:val="80EC546C"/>
    <w:lvl w:ilvl="0">
      <w:start w:val="6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6E17BE9"/>
    <w:multiLevelType w:val="hybridMultilevel"/>
    <w:tmpl w:val="028E572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5A45CA"/>
    <w:multiLevelType w:val="hybridMultilevel"/>
    <w:tmpl w:val="3E48AE6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C176419"/>
    <w:multiLevelType w:val="multilevel"/>
    <w:tmpl w:val="2F8A1CFE"/>
    <w:lvl w:ilvl="0">
      <w:start w:val="1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Calibri" w:hAnsi="Calibri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ascii="Calibri" w:hAnsi="Calibri" w:hint="default"/>
        <w:b/>
        <w:i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4F7D3992"/>
    <w:multiLevelType w:val="singleLevel"/>
    <w:tmpl w:val="861AF560"/>
    <w:lvl w:ilvl="0">
      <w:start w:val="1"/>
      <w:numFmt w:val="decimal"/>
      <w:lvlText w:val="6.%1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28" w15:restartNumberingAfterBreak="0">
    <w:nsid w:val="510B697B"/>
    <w:multiLevelType w:val="multilevel"/>
    <w:tmpl w:val="10BC4D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8153CA"/>
    <w:multiLevelType w:val="singleLevel"/>
    <w:tmpl w:val="62DC087A"/>
    <w:lvl w:ilvl="0">
      <w:start w:val="1"/>
      <w:numFmt w:val="decimal"/>
      <w:lvlText w:val="3.%1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30" w15:restartNumberingAfterBreak="0">
    <w:nsid w:val="5AB47B18"/>
    <w:multiLevelType w:val="hybridMultilevel"/>
    <w:tmpl w:val="B5F61830"/>
    <w:lvl w:ilvl="0" w:tplc="0416000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755"/>
        </w:tabs>
        <w:ind w:left="7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475"/>
        </w:tabs>
        <w:ind w:left="84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195"/>
        </w:tabs>
        <w:ind w:left="9195" w:hanging="360"/>
      </w:pPr>
      <w:rPr>
        <w:rFonts w:ascii="Wingdings" w:hAnsi="Wingdings" w:hint="default"/>
      </w:rPr>
    </w:lvl>
  </w:abstractNum>
  <w:abstractNum w:abstractNumId="31" w15:restartNumberingAfterBreak="0">
    <w:nsid w:val="5D0A1B51"/>
    <w:multiLevelType w:val="multilevel"/>
    <w:tmpl w:val="69B6081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5C0716"/>
    <w:multiLevelType w:val="hybridMultilevel"/>
    <w:tmpl w:val="0648586A"/>
    <w:lvl w:ilvl="0" w:tplc="0416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3" w15:restartNumberingAfterBreak="0">
    <w:nsid w:val="6A9F2B90"/>
    <w:multiLevelType w:val="multilevel"/>
    <w:tmpl w:val="54C2F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6D2AA9"/>
    <w:multiLevelType w:val="hybridMultilevel"/>
    <w:tmpl w:val="9410C59A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32507F"/>
    <w:multiLevelType w:val="multilevel"/>
    <w:tmpl w:val="99444BF8"/>
    <w:lvl w:ilvl="0">
      <w:start w:val="2"/>
      <w:numFmt w:val="decimalZero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36" w15:restartNumberingAfterBreak="0">
    <w:nsid w:val="73781AA5"/>
    <w:multiLevelType w:val="singleLevel"/>
    <w:tmpl w:val="C18CCF38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37" w15:restartNumberingAfterBreak="0">
    <w:nsid w:val="738F022F"/>
    <w:multiLevelType w:val="multilevel"/>
    <w:tmpl w:val="2CDEAC8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2B65F1"/>
    <w:multiLevelType w:val="singleLevel"/>
    <w:tmpl w:val="18224C9A"/>
    <w:lvl w:ilvl="0">
      <w:start w:val="1"/>
      <w:numFmt w:val="decimal"/>
      <w:lvlText w:val="8.%1-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39" w15:restartNumberingAfterBreak="0">
    <w:nsid w:val="789240AB"/>
    <w:multiLevelType w:val="hybridMultilevel"/>
    <w:tmpl w:val="F24CFB62"/>
    <w:lvl w:ilvl="0" w:tplc="0416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40" w15:restartNumberingAfterBreak="0">
    <w:nsid w:val="7DEC092D"/>
    <w:multiLevelType w:val="multilevel"/>
    <w:tmpl w:val="E4C86D9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4910FD"/>
    <w:multiLevelType w:val="hybridMultilevel"/>
    <w:tmpl w:val="F1BA2626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F535680"/>
    <w:multiLevelType w:val="singleLevel"/>
    <w:tmpl w:val="60B6BEBC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43" w15:restartNumberingAfterBreak="0">
    <w:nsid w:val="7F9B39F1"/>
    <w:multiLevelType w:val="singleLevel"/>
    <w:tmpl w:val="134E0648"/>
    <w:lvl w:ilvl="0">
      <w:start w:val="1"/>
      <w:numFmt w:val="decimal"/>
      <w:lvlText w:val="9.%1-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32"/>
        <w:u w:val="none"/>
      </w:rPr>
    </w:lvl>
  </w:abstractNum>
  <w:num w:numId="1">
    <w:abstractNumId w:val="16"/>
  </w:num>
  <w:num w:numId="2">
    <w:abstractNumId w:val="42"/>
  </w:num>
  <w:num w:numId="3">
    <w:abstractNumId w:val="36"/>
  </w:num>
  <w:num w:numId="4">
    <w:abstractNumId w:val="15"/>
  </w:num>
  <w:num w:numId="5">
    <w:abstractNumId w:val="14"/>
  </w:num>
  <w:num w:numId="6">
    <w:abstractNumId w:val="29"/>
  </w:num>
  <w:num w:numId="7">
    <w:abstractNumId w:val="27"/>
  </w:num>
  <w:num w:numId="8">
    <w:abstractNumId w:val="8"/>
  </w:num>
  <w:num w:numId="9">
    <w:abstractNumId w:val="12"/>
  </w:num>
  <w:num w:numId="10">
    <w:abstractNumId w:val="38"/>
  </w:num>
  <w:num w:numId="11">
    <w:abstractNumId w:val="43"/>
  </w:num>
  <w:num w:numId="12">
    <w:abstractNumId w:val="21"/>
  </w:num>
  <w:num w:numId="13">
    <w:abstractNumId w:val="5"/>
  </w:num>
  <w:num w:numId="14">
    <w:abstractNumId w:val="25"/>
  </w:num>
  <w:num w:numId="15">
    <w:abstractNumId w:val="7"/>
  </w:num>
  <w:num w:numId="16">
    <w:abstractNumId w:val="20"/>
  </w:num>
  <w:num w:numId="17">
    <w:abstractNumId w:val="24"/>
  </w:num>
  <w:num w:numId="18">
    <w:abstractNumId w:val="39"/>
  </w:num>
  <w:num w:numId="19">
    <w:abstractNumId w:val="30"/>
  </w:num>
  <w:num w:numId="20">
    <w:abstractNumId w:val="32"/>
  </w:num>
  <w:num w:numId="21">
    <w:abstractNumId w:val="13"/>
  </w:num>
  <w:num w:numId="22">
    <w:abstractNumId w:val="18"/>
  </w:num>
  <w:num w:numId="23">
    <w:abstractNumId w:val="35"/>
  </w:num>
  <w:num w:numId="24">
    <w:abstractNumId w:val="11"/>
  </w:num>
  <w:num w:numId="25">
    <w:abstractNumId w:val="9"/>
  </w:num>
  <w:num w:numId="26">
    <w:abstractNumId w:val="10"/>
  </w:num>
  <w:num w:numId="27">
    <w:abstractNumId w:val="33"/>
  </w:num>
  <w:num w:numId="28">
    <w:abstractNumId w:val="17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2"/>
  </w:num>
  <w:num w:numId="32">
    <w:abstractNumId w:val="40"/>
  </w:num>
  <w:num w:numId="33">
    <w:abstractNumId w:val="4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6"/>
  </w:num>
  <w:num w:numId="42">
    <w:abstractNumId w:val="26"/>
  </w:num>
  <w:num w:numId="43">
    <w:abstractNumId w:val="34"/>
  </w:num>
  <w:num w:numId="44">
    <w:abstractNumId w:val="41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CA6"/>
    <w:rsid w:val="00001435"/>
    <w:rsid w:val="000024C3"/>
    <w:rsid w:val="00003FDA"/>
    <w:rsid w:val="00005382"/>
    <w:rsid w:val="000075C5"/>
    <w:rsid w:val="00010531"/>
    <w:rsid w:val="000126D0"/>
    <w:rsid w:val="000130F5"/>
    <w:rsid w:val="0001539E"/>
    <w:rsid w:val="00023D1C"/>
    <w:rsid w:val="000248D0"/>
    <w:rsid w:val="00027938"/>
    <w:rsid w:val="00027ECE"/>
    <w:rsid w:val="000316E6"/>
    <w:rsid w:val="00032213"/>
    <w:rsid w:val="00034992"/>
    <w:rsid w:val="00041599"/>
    <w:rsid w:val="000432EB"/>
    <w:rsid w:val="00044079"/>
    <w:rsid w:val="00044EEB"/>
    <w:rsid w:val="00045014"/>
    <w:rsid w:val="00045EA4"/>
    <w:rsid w:val="00047F7A"/>
    <w:rsid w:val="00050A84"/>
    <w:rsid w:val="00050DBB"/>
    <w:rsid w:val="00053CF2"/>
    <w:rsid w:val="00061405"/>
    <w:rsid w:val="000629B1"/>
    <w:rsid w:val="00062FD3"/>
    <w:rsid w:val="00065BA6"/>
    <w:rsid w:val="00071052"/>
    <w:rsid w:val="000715D5"/>
    <w:rsid w:val="000759EC"/>
    <w:rsid w:val="0008188D"/>
    <w:rsid w:val="00081A80"/>
    <w:rsid w:val="0008562F"/>
    <w:rsid w:val="00092483"/>
    <w:rsid w:val="00095081"/>
    <w:rsid w:val="000A0CA8"/>
    <w:rsid w:val="000A2643"/>
    <w:rsid w:val="000A36A5"/>
    <w:rsid w:val="000A3B44"/>
    <w:rsid w:val="000B1755"/>
    <w:rsid w:val="000C0293"/>
    <w:rsid w:val="000C2C52"/>
    <w:rsid w:val="000C6473"/>
    <w:rsid w:val="000C6C88"/>
    <w:rsid w:val="000D2112"/>
    <w:rsid w:val="000D3290"/>
    <w:rsid w:val="000D47D1"/>
    <w:rsid w:val="000D74D1"/>
    <w:rsid w:val="000D76D0"/>
    <w:rsid w:val="000D7AC6"/>
    <w:rsid w:val="000E027E"/>
    <w:rsid w:val="000E3BA2"/>
    <w:rsid w:val="000E45BC"/>
    <w:rsid w:val="000E478F"/>
    <w:rsid w:val="000E51A4"/>
    <w:rsid w:val="000E6F10"/>
    <w:rsid w:val="000E75F1"/>
    <w:rsid w:val="000F6148"/>
    <w:rsid w:val="000F7A04"/>
    <w:rsid w:val="00101E5D"/>
    <w:rsid w:val="001029B2"/>
    <w:rsid w:val="00104F31"/>
    <w:rsid w:val="00105C60"/>
    <w:rsid w:val="00110303"/>
    <w:rsid w:val="00114CE4"/>
    <w:rsid w:val="001150E6"/>
    <w:rsid w:val="00120A8E"/>
    <w:rsid w:val="00125CA4"/>
    <w:rsid w:val="00125E64"/>
    <w:rsid w:val="001302D1"/>
    <w:rsid w:val="00130D17"/>
    <w:rsid w:val="00131B85"/>
    <w:rsid w:val="00131CB3"/>
    <w:rsid w:val="001326D6"/>
    <w:rsid w:val="00133656"/>
    <w:rsid w:val="001343FA"/>
    <w:rsid w:val="0013467F"/>
    <w:rsid w:val="0014139B"/>
    <w:rsid w:val="00145E24"/>
    <w:rsid w:val="0015091D"/>
    <w:rsid w:val="0015420B"/>
    <w:rsid w:val="00156B6C"/>
    <w:rsid w:val="00170233"/>
    <w:rsid w:val="00170453"/>
    <w:rsid w:val="001707ED"/>
    <w:rsid w:val="001739C0"/>
    <w:rsid w:val="001745D7"/>
    <w:rsid w:val="00175B61"/>
    <w:rsid w:val="0017751D"/>
    <w:rsid w:val="001800EF"/>
    <w:rsid w:val="001812F1"/>
    <w:rsid w:val="0019188F"/>
    <w:rsid w:val="00193E31"/>
    <w:rsid w:val="001949ED"/>
    <w:rsid w:val="00195DE3"/>
    <w:rsid w:val="00196262"/>
    <w:rsid w:val="001A11A5"/>
    <w:rsid w:val="001A3CD5"/>
    <w:rsid w:val="001B174F"/>
    <w:rsid w:val="001B3810"/>
    <w:rsid w:val="001B52B5"/>
    <w:rsid w:val="001C1151"/>
    <w:rsid w:val="001C1ADC"/>
    <w:rsid w:val="001C41DA"/>
    <w:rsid w:val="001C420D"/>
    <w:rsid w:val="001C4473"/>
    <w:rsid w:val="001C48B3"/>
    <w:rsid w:val="001C7392"/>
    <w:rsid w:val="001C75BD"/>
    <w:rsid w:val="001C7E9F"/>
    <w:rsid w:val="001D21C2"/>
    <w:rsid w:val="001D345A"/>
    <w:rsid w:val="001D4BBB"/>
    <w:rsid w:val="001D7B01"/>
    <w:rsid w:val="001E08B8"/>
    <w:rsid w:val="001E2EA5"/>
    <w:rsid w:val="001E341E"/>
    <w:rsid w:val="001E55C0"/>
    <w:rsid w:val="001E56B5"/>
    <w:rsid w:val="001E583D"/>
    <w:rsid w:val="001F1AA9"/>
    <w:rsid w:val="001F588D"/>
    <w:rsid w:val="00202C8A"/>
    <w:rsid w:val="0020381A"/>
    <w:rsid w:val="00203A6E"/>
    <w:rsid w:val="00207F22"/>
    <w:rsid w:val="00213E9E"/>
    <w:rsid w:val="0022366A"/>
    <w:rsid w:val="002258A6"/>
    <w:rsid w:val="00230626"/>
    <w:rsid w:val="0023211E"/>
    <w:rsid w:val="002346B0"/>
    <w:rsid w:val="002370E1"/>
    <w:rsid w:val="00241334"/>
    <w:rsid w:val="00242C72"/>
    <w:rsid w:val="002531A7"/>
    <w:rsid w:val="00261C16"/>
    <w:rsid w:val="00264B5E"/>
    <w:rsid w:val="00265503"/>
    <w:rsid w:val="0026551F"/>
    <w:rsid w:val="002735B4"/>
    <w:rsid w:val="00273E27"/>
    <w:rsid w:val="002760FE"/>
    <w:rsid w:val="002813C3"/>
    <w:rsid w:val="00282FA5"/>
    <w:rsid w:val="00285D17"/>
    <w:rsid w:val="00285F90"/>
    <w:rsid w:val="002870EF"/>
    <w:rsid w:val="0029080C"/>
    <w:rsid w:val="00290C5A"/>
    <w:rsid w:val="002936E3"/>
    <w:rsid w:val="0029442E"/>
    <w:rsid w:val="00296108"/>
    <w:rsid w:val="00297B83"/>
    <w:rsid w:val="002A16EE"/>
    <w:rsid w:val="002A1C44"/>
    <w:rsid w:val="002B201E"/>
    <w:rsid w:val="002B690F"/>
    <w:rsid w:val="002B7AE8"/>
    <w:rsid w:val="002C0EB2"/>
    <w:rsid w:val="002C3658"/>
    <w:rsid w:val="002C7F76"/>
    <w:rsid w:val="002D5CD6"/>
    <w:rsid w:val="002D76AB"/>
    <w:rsid w:val="002D7921"/>
    <w:rsid w:val="002E3D51"/>
    <w:rsid w:val="002E4BCA"/>
    <w:rsid w:val="002E6321"/>
    <w:rsid w:val="002E7504"/>
    <w:rsid w:val="002F3384"/>
    <w:rsid w:val="002F6687"/>
    <w:rsid w:val="00301162"/>
    <w:rsid w:val="0030717F"/>
    <w:rsid w:val="00307B57"/>
    <w:rsid w:val="00311B0B"/>
    <w:rsid w:val="003158CC"/>
    <w:rsid w:val="003162EC"/>
    <w:rsid w:val="00320304"/>
    <w:rsid w:val="00323F32"/>
    <w:rsid w:val="00326FD5"/>
    <w:rsid w:val="00327322"/>
    <w:rsid w:val="00333FB3"/>
    <w:rsid w:val="003353AB"/>
    <w:rsid w:val="003406DC"/>
    <w:rsid w:val="003416EE"/>
    <w:rsid w:val="00346EF1"/>
    <w:rsid w:val="0034781C"/>
    <w:rsid w:val="003503F6"/>
    <w:rsid w:val="00351509"/>
    <w:rsid w:val="00354489"/>
    <w:rsid w:val="00355021"/>
    <w:rsid w:val="0035568D"/>
    <w:rsid w:val="003575DB"/>
    <w:rsid w:val="00357AF5"/>
    <w:rsid w:val="00357DD6"/>
    <w:rsid w:val="0036235A"/>
    <w:rsid w:val="003731FE"/>
    <w:rsid w:val="00373AC5"/>
    <w:rsid w:val="00373D5C"/>
    <w:rsid w:val="003767F2"/>
    <w:rsid w:val="003771D7"/>
    <w:rsid w:val="00377625"/>
    <w:rsid w:val="00377E3D"/>
    <w:rsid w:val="00381204"/>
    <w:rsid w:val="0038183C"/>
    <w:rsid w:val="003912B1"/>
    <w:rsid w:val="00392CA0"/>
    <w:rsid w:val="0039346D"/>
    <w:rsid w:val="003957D4"/>
    <w:rsid w:val="00395BF9"/>
    <w:rsid w:val="00396B68"/>
    <w:rsid w:val="003A0E37"/>
    <w:rsid w:val="003A43E5"/>
    <w:rsid w:val="003A6F07"/>
    <w:rsid w:val="003B03BA"/>
    <w:rsid w:val="003B1C21"/>
    <w:rsid w:val="003B3696"/>
    <w:rsid w:val="003B582E"/>
    <w:rsid w:val="003C3408"/>
    <w:rsid w:val="003C5FF9"/>
    <w:rsid w:val="003D4432"/>
    <w:rsid w:val="003D59D7"/>
    <w:rsid w:val="003D7A9E"/>
    <w:rsid w:val="003E069C"/>
    <w:rsid w:val="003E0D31"/>
    <w:rsid w:val="003E6208"/>
    <w:rsid w:val="003E7F47"/>
    <w:rsid w:val="003F05FB"/>
    <w:rsid w:val="003F2677"/>
    <w:rsid w:val="003F51D1"/>
    <w:rsid w:val="003F5C6D"/>
    <w:rsid w:val="003F672D"/>
    <w:rsid w:val="003F7205"/>
    <w:rsid w:val="00403A53"/>
    <w:rsid w:val="004061CD"/>
    <w:rsid w:val="004109C1"/>
    <w:rsid w:val="00410A67"/>
    <w:rsid w:val="0041182D"/>
    <w:rsid w:val="004120B7"/>
    <w:rsid w:val="004123B2"/>
    <w:rsid w:val="00413443"/>
    <w:rsid w:val="00413DD4"/>
    <w:rsid w:val="00415CA5"/>
    <w:rsid w:val="004173AF"/>
    <w:rsid w:val="0041778F"/>
    <w:rsid w:val="004211B1"/>
    <w:rsid w:val="00421DCA"/>
    <w:rsid w:val="00424E1F"/>
    <w:rsid w:val="004262CB"/>
    <w:rsid w:val="00426D29"/>
    <w:rsid w:val="004312B7"/>
    <w:rsid w:val="00436FAC"/>
    <w:rsid w:val="00440325"/>
    <w:rsid w:val="00441E1B"/>
    <w:rsid w:val="00445B03"/>
    <w:rsid w:val="00445EAA"/>
    <w:rsid w:val="00450BD4"/>
    <w:rsid w:val="004518C9"/>
    <w:rsid w:val="00456D80"/>
    <w:rsid w:val="00460B1A"/>
    <w:rsid w:val="00464DC5"/>
    <w:rsid w:val="00464E38"/>
    <w:rsid w:val="0046526F"/>
    <w:rsid w:val="004654C3"/>
    <w:rsid w:val="004678BF"/>
    <w:rsid w:val="00480619"/>
    <w:rsid w:val="00480A16"/>
    <w:rsid w:val="00482A9A"/>
    <w:rsid w:val="00482BEE"/>
    <w:rsid w:val="0048418E"/>
    <w:rsid w:val="00486288"/>
    <w:rsid w:val="00487D01"/>
    <w:rsid w:val="00490D78"/>
    <w:rsid w:val="0049182B"/>
    <w:rsid w:val="004927DB"/>
    <w:rsid w:val="0049326A"/>
    <w:rsid w:val="00497207"/>
    <w:rsid w:val="004A10B5"/>
    <w:rsid w:val="004A23C6"/>
    <w:rsid w:val="004A2CAA"/>
    <w:rsid w:val="004A7DBD"/>
    <w:rsid w:val="004B4755"/>
    <w:rsid w:val="004B6345"/>
    <w:rsid w:val="004B6CAD"/>
    <w:rsid w:val="004C160D"/>
    <w:rsid w:val="004C4309"/>
    <w:rsid w:val="004E0BDA"/>
    <w:rsid w:val="004E2550"/>
    <w:rsid w:val="004E4DB8"/>
    <w:rsid w:val="004E522B"/>
    <w:rsid w:val="004E5B7D"/>
    <w:rsid w:val="004F04A9"/>
    <w:rsid w:val="004F0CEE"/>
    <w:rsid w:val="004F369E"/>
    <w:rsid w:val="004F6BB1"/>
    <w:rsid w:val="00503599"/>
    <w:rsid w:val="00506006"/>
    <w:rsid w:val="00506364"/>
    <w:rsid w:val="0051065D"/>
    <w:rsid w:val="00515347"/>
    <w:rsid w:val="00516985"/>
    <w:rsid w:val="00517C52"/>
    <w:rsid w:val="0052029A"/>
    <w:rsid w:val="00523617"/>
    <w:rsid w:val="005263A6"/>
    <w:rsid w:val="0052642C"/>
    <w:rsid w:val="00530A9D"/>
    <w:rsid w:val="00534B59"/>
    <w:rsid w:val="00540637"/>
    <w:rsid w:val="00542E79"/>
    <w:rsid w:val="0054355F"/>
    <w:rsid w:val="0054362E"/>
    <w:rsid w:val="00543C2D"/>
    <w:rsid w:val="005502FC"/>
    <w:rsid w:val="00552927"/>
    <w:rsid w:val="005542CF"/>
    <w:rsid w:val="00561005"/>
    <w:rsid w:val="00562237"/>
    <w:rsid w:val="00563722"/>
    <w:rsid w:val="00564B13"/>
    <w:rsid w:val="00564DC9"/>
    <w:rsid w:val="0057293E"/>
    <w:rsid w:val="00573103"/>
    <w:rsid w:val="005731E0"/>
    <w:rsid w:val="005735AB"/>
    <w:rsid w:val="00575E0A"/>
    <w:rsid w:val="0057730B"/>
    <w:rsid w:val="00580504"/>
    <w:rsid w:val="00581715"/>
    <w:rsid w:val="00582FF0"/>
    <w:rsid w:val="00583329"/>
    <w:rsid w:val="005870DE"/>
    <w:rsid w:val="005900B7"/>
    <w:rsid w:val="00595C47"/>
    <w:rsid w:val="005967DD"/>
    <w:rsid w:val="00597510"/>
    <w:rsid w:val="005A19FB"/>
    <w:rsid w:val="005A7622"/>
    <w:rsid w:val="005B2A60"/>
    <w:rsid w:val="005B432D"/>
    <w:rsid w:val="005B6C6A"/>
    <w:rsid w:val="005C152A"/>
    <w:rsid w:val="005C15C8"/>
    <w:rsid w:val="005C1ABE"/>
    <w:rsid w:val="005C6BE6"/>
    <w:rsid w:val="005C7E4E"/>
    <w:rsid w:val="005D2463"/>
    <w:rsid w:val="005D46A8"/>
    <w:rsid w:val="005E1D05"/>
    <w:rsid w:val="005E1F15"/>
    <w:rsid w:val="005E5F12"/>
    <w:rsid w:val="005E656F"/>
    <w:rsid w:val="005E76A7"/>
    <w:rsid w:val="005E7E12"/>
    <w:rsid w:val="005F18BD"/>
    <w:rsid w:val="005F6085"/>
    <w:rsid w:val="005F691E"/>
    <w:rsid w:val="005F70F7"/>
    <w:rsid w:val="00601898"/>
    <w:rsid w:val="00602ECF"/>
    <w:rsid w:val="00603C06"/>
    <w:rsid w:val="00606299"/>
    <w:rsid w:val="006071D2"/>
    <w:rsid w:val="00607318"/>
    <w:rsid w:val="006115A8"/>
    <w:rsid w:val="00612541"/>
    <w:rsid w:val="00612921"/>
    <w:rsid w:val="00613959"/>
    <w:rsid w:val="006171E2"/>
    <w:rsid w:val="00617BD8"/>
    <w:rsid w:val="0062059E"/>
    <w:rsid w:val="006246D5"/>
    <w:rsid w:val="00626DF7"/>
    <w:rsid w:val="00630379"/>
    <w:rsid w:val="006351A0"/>
    <w:rsid w:val="00642182"/>
    <w:rsid w:val="00645938"/>
    <w:rsid w:val="006461AD"/>
    <w:rsid w:val="00650EBA"/>
    <w:rsid w:val="00650F9D"/>
    <w:rsid w:val="00654379"/>
    <w:rsid w:val="006543AF"/>
    <w:rsid w:val="006550ED"/>
    <w:rsid w:val="00655799"/>
    <w:rsid w:val="00656C27"/>
    <w:rsid w:val="00662CB3"/>
    <w:rsid w:val="00667CDD"/>
    <w:rsid w:val="00670F39"/>
    <w:rsid w:val="006740EC"/>
    <w:rsid w:val="006767A4"/>
    <w:rsid w:val="006800A9"/>
    <w:rsid w:val="00680286"/>
    <w:rsid w:val="006834CF"/>
    <w:rsid w:val="006839E1"/>
    <w:rsid w:val="00686E50"/>
    <w:rsid w:val="00692B19"/>
    <w:rsid w:val="00692BFD"/>
    <w:rsid w:val="0069370B"/>
    <w:rsid w:val="00695EFD"/>
    <w:rsid w:val="006A082C"/>
    <w:rsid w:val="006A16BB"/>
    <w:rsid w:val="006A22DB"/>
    <w:rsid w:val="006A4CA6"/>
    <w:rsid w:val="006A659A"/>
    <w:rsid w:val="006A7E07"/>
    <w:rsid w:val="006B2C2E"/>
    <w:rsid w:val="006B3CBB"/>
    <w:rsid w:val="006B424E"/>
    <w:rsid w:val="006B667D"/>
    <w:rsid w:val="006C00EC"/>
    <w:rsid w:val="006C590A"/>
    <w:rsid w:val="006D2ABF"/>
    <w:rsid w:val="006D33D7"/>
    <w:rsid w:val="006D68A8"/>
    <w:rsid w:val="006E25A2"/>
    <w:rsid w:val="006E35C6"/>
    <w:rsid w:val="006F66E1"/>
    <w:rsid w:val="006F6AE9"/>
    <w:rsid w:val="006F6E50"/>
    <w:rsid w:val="00700113"/>
    <w:rsid w:val="00701A73"/>
    <w:rsid w:val="00701C8E"/>
    <w:rsid w:val="00702863"/>
    <w:rsid w:val="00703453"/>
    <w:rsid w:val="00706988"/>
    <w:rsid w:val="00711088"/>
    <w:rsid w:val="00712737"/>
    <w:rsid w:val="00713A03"/>
    <w:rsid w:val="0071403D"/>
    <w:rsid w:val="00714613"/>
    <w:rsid w:val="00716F38"/>
    <w:rsid w:val="00717539"/>
    <w:rsid w:val="007204B9"/>
    <w:rsid w:val="0073023C"/>
    <w:rsid w:val="00731FE8"/>
    <w:rsid w:val="00733E50"/>
    <w:rsid w:val="00735AA8"/>
    <w:rsid w:val="0073609A"/>
    <w:rsid w:val="0073759F"/>
    <w:rsid w:val="00737D56"/>
    <w:rsid w:val="0074384C"/>
    <w:rsid w:val="0075091A"/>
    <w:rsid w:val="00756264"/>
    <w:rsid w:val="007613D4"/>
    <w:rsid w:val="00764BE6"/>
    <w:rsid w:val="007655F2"/>
    <w:rsid w:val="00772BDE"/>
    <w:rsid w:val="00776798"/>
    <w:rsid w:val="00776F5B"/>
    <w:rsid w:val="007919C9"/>
    <w:rsid w:val="00793299"/>
    <w:rsid w:val="00794046"/>
    <w:rsid w:val="00797C61"/>
    <w:rsid w:val="007A15F1"/>
    <w:rsid w:val="007A1C93"/>
    <w:rsid w:val="007A5BA8"/>
    <w:rsid w:val="007B41B7"/>
    <w:rsid w:val="007B4F1D"/>
    <w:rsid w:val="007C0AF3"/>
    <w:rsid w:val="007C1315"/>
    <w:rsid w:val="007C2562"/>
    <w:rsid w:val="007C3B1A"/>
    <w:rsid w:val="007C3CB4"/>
    <w:rsid w:val="007C5DF1"/>
    <w:rsid w:val="007D00BE"/>
    <w:rsid w:val="007D1139"/>
    <w:rsid w:val="007E05C4"/>
    <w:rsid w:val="007E1469"/>
    <w:rsid w:val="007E4AA5"/>
    <w:rsid w:val="007E699C"/>
    <w:rsid w:val="007F08B2"/>
    <w:rsid w:val="007F1046"/>
    <w:rsid w:val="0080588D"/>
    <w:rsid w:val="008118B1"/>
    <w:rsid w:val="008118EC"/>
    <w:rsid w:val="00813D9A"/>
    <w:rsid w:val="00815A61"/>
    <w:rsid w:val="00815AA7"/>
    <w:rsid w:val="0082198E"/>
    <w:rsid w:val="0082289D"/>
    <w:rsid w:val="00823CF6"/>
    <w:rsid w:val="008260A4"/>
    <w:rsid w:val="0083673F"/>
    <w:rsid w:val="00837541"/>
    <w:rsid w:val="0084116E"/>
    <w:rsid w:val="00842B76"/>
    <w:rsid w:val="008435D9"/>
    <w:rsid w:val="008448AB"/>
    <w:rsid w:val="00844BFC"/>
    <w:rsid w:val="00846CCC"/>
    <w:rsid w:val="00846E75"/>
    <w:rsid w:val="0085055D"/>
    <w:rsid w:val="00852A3F"/>
    <w:rsid w:val="00854672"/>
    <w:rsid w:val="00863BB6"/>
    <w:rsid w:val="00863E85"/>
    <w:rsid w:val="008705B6"/>
    <w:rsid w:val="00873820"/>
    <w:rsid w:val="00874303"/>
    <w:rsid w:val="0087662E"/>
    <w:rsid w:val="008778AF"/>
    <w:rsid w:val="00877F94"/>
    <w:rsid w:val="00882C14"/>
    <w:rsid w:val="00885999"/>
    <w:rsid w:val="008875FA"/>
    <w:rsid w:val="00890F9D"/>
    <w:rsid w:val="00891570"/>
    <w:rsid w:val="008918EA"/>
    <w:rsid w:val="00892086"/>
    <w:rsid w:val="00893E42"/>
    <w:rsid w:val="00895A07"/>
    <w:rsid w:val="008A6694"/>
    <w:rsid w:val="008A6916"/>
    <w:rsid w:val="008B13D5"/>
    <w:rsid w:val="008B3201"/>
    <w:rsid w:val="008B3CBA"/>
    <w:rsid w:val="008B4BAE"/>
    <w:rsid w:val="008B5E36"/>
    <w:rsid w:val="008B7149"/>
    <w:rsid w:val="008C01E7"/>
    <w:rsid w:val="008D0530"/>
    <w:rsid w:val="008D2029"/>
    <w:rsid w:val="008D7430"/>
    <w:rsid w:val="008E3CD6"/>
    <w:rsid w:val="008F1612"/>
    <w:rsid w:val="008F3ABD"/>
    <w:rsid w:val="008F4230"/>
    <w:rsid w:val="008F62D5"/>
    <w:rsid w:val="00900E34"/>
    <w:rsid w:val="00905C67"/>
    <w:rsid w:val="00907DFC"/>
    <w:rsid w:val="0093138D"/>
    <w:rsid w:val="009372A7"/>
    <w:rsid w:val="00943008"/>
    <w:rsid w:val="009431C4"/>
    <w:rsid w:val="009451F3"/>
    <w:rsid w:val="009469D7"/>
    <w:rsid w:val="0094726E"/>
    <w:rsid w:val="00947C6C"/>
    <w:rsid w:val="00951BA9"/>
    <w:rsid w:val="00952C67"/>
    <w:rsid w:val="009542C7"/>
    <w:rsid w:val="00955292"/>
    <w:rsid w:val="0095655E"/>
    <w:rsid w:val="00964EC7"/>
    <w:rsid w:val="00971598"/>
    <w:rsid w:val="009755C6"/>
    <w:rsid w:val="00975745"/>
    <w:rsid w:val="00977CC8"/>
    <w:rsid w:val="00982573"/>
    <w:rsid w:val="0098451D"/>
    <w:rsid w:val="00996FEE"/>
    <w:rsid w:val="009973CD"/>
    <w:rsid w:val="009A02F5"/>
    <w:rsid w:val="009A7615"/>
    <w:rsid w:val="009B0455"/>
    <w:rsid w:val="009B0AD3"/>
    <w:rsid w:val="009B1428"/>
    <w:rsid w:val="009B2790"/>
    <w:rsid w:val="009B3C92"/>
    <w:rsid w:val="009B3E9D"/>
    <w:rsid w:val="009B6696"/>
    <w:rsid w:val="009C0D5F"/>
    <w:rsid w:val="009C26D8"/>
    <w:rsid w:val="009C4EB1"/>
    <w:rsid w:val="009D01A9"/>
    <w:rsid w:val="009D0D87"/>
    <w:rsid w:val="009D46F2"/>
    <w:rsid w:val="009D5D27"/>
    <w:rsid w:val="009D7DC7"/>
    <w:rsid w:val="009E4EA6"/>
    <w:rsid w:val="009F0716"/>
    <w:rsid w:val="009F5EFE"/>
    <w:rsid w:val="00A0147B"/>
    <w:rsid w:val="00A016B9"/>
    <w:rsid w:val="00A03A8E"/>
    <w:rsid w:val="00A07503"/>
    <w:rsid w:val="00A107C6"/>
    <w:rsid w:val="00A2334A"/>
    <w:rsid w:val="00A249BC"/>
    <w:rsid w:val="00A302DE"/>
    <w:rsid w:val="00A33BC1"/>
    <w:rsid w:val="00A4539E"/>
    <w:rsid w:val="00A469EC"/>
    <w:rsid w:val="00A479B7"/>
    <w:rsid w:val="00A50EFB"/>
    <w:rsid w:val="00A5164B"/>
    <w:rsid w:val="00A52F55"/>
    <w:rsid w:val="00A552D2"/>
    <w:rsid w:val="00A60EFE"/>
    <w:rsid w:val="00A657D1"/>
    <w:rsid w:val="00A668B9"/>
    <w:rsid w:val="00A72DD2"/>
    <w:rsid w:val="00A7335F"/>
    <w:rsid w:val="00A75A72"/>
    <w:rsid w:val="00A77A90"/>
    <w:rsid w:val="00A80F65"/>
    <w:rsid w:val="00A8181D"/>
    <w:rsid w:val="00A82512"/>
    <w:rsid w:val="00A83E89"/>
    <w:rsid w:val="00A84D20"/>
    <w:rsid w:val="00A84E15"/>
    <w:rsid w:val="00A86463"/>
    <w:rsid w:val="00A87BAF"/>
    <w:rsid w:val="00AA7595"/>
    <w:rsid w:val="00AB57A9"/>
    <w:rsid w:val="00AC52BC"/>
    <w:rsid w:val="00AC72F9"/>
    <w:rsid w:val="00AE4E47"/>
    <w:rsid w:val="00AE4FBA"/>
    <w:rsid w:val="00AF5EEC"/>
    <w:rsid w:val="00AF7464"/>
    <w:rsid w:val="00B067EA"/>
    <w:rsid w:val="00B136AC"/>
    <w:rsid w:val="00B1494A"/>
    <w:rsid w:val="00B14C4B"/>
    <w:rsid w:val="00B15ED3"/>
    <w:rsid w:val="00B16314"/>
    <w:rsid w:val="00B22A1B"/>
    <w:rsid w:val="00B258DC"/>
    <w:rsid w:val="00B3105E"/>
    <w:rsid w:val="00B3195D"/>
    <w:rsid w:val="00B354A5"/>
    <w:rsid w:val="00B366C3"/>
    <w:rsid w:val="00B37930"/>
    <w:rsid w:val="00B37D57"/>
    <w:rsid w:val="00B4163D"/>
    <w:rsid w:val="00B4237D"/>
    <w:rsid w:val="00B43149"/>
    <w:rsid w:val="00B43A5E"/>
    <w:rsid w:val="00B541B7"/>
    <w:rsid w:val="00B62728"/>
    <w:rsid w:val="00B63112"/>
    <w:rsid w:val="00B65C95"/>
    <w:rsid w:val="00B70448"/>
    <w:rsid w:val="00B712A6"/>
    <w:rsid w:val="00B714A9"/>
    <w:rsid w:val="00B7619C"/>
    <w:rsid w:val="00B76E4B"/>
    <w:rsid w:val="00B80A15"/>
    <w:rsid w:val="00B84233"/>
    <w:rsid w:val="00B85736"/>
    <w:rsid w:val="00B911AB"/>
    <w:rsid w:val="00B9227E"/>
    <w:rsid w:val="00B9296A"/>
    <w:rsid w:val="00B92A93"/>
    <w:rsid w:val="00B934AC"/>
    <w:rsid w:val="00B93672"/>
    <w:rsid w:val="00B94F13"/>
    <w:rsid w:val="00BA223A"/>
    <w:rsid w:val="00BA2E5A"/>
    <w:rsid w:val="00BA3B75"/>
    <w:rsid w:val="00BA4828"/>
    <w:rsid w:val="00BA751F"/>
    <w:rsid w:val="00BB1F2E"/>
    <w:rsid w:val="00BB4FF5"/>
    <w:rsid w:val="00BB7398"/>
    <w:rsid w:val="00BC4312"/>
    <w:rsid w:val="00BC46CC"/>
    <w:rsid w:val="00BC4B9E"/>
    <w:rsid w:val="00BD0F2E"/>
    <w:rsid w:val="00BD2507"/>
    <w:rsid w:val="00BD7C3C"/>
    <w:rsid w:val="00BE4079"/>
    <w:rsid w:val="00BE43A4"/>
    <w:rsid w:val="00BE47D8"/>
    <w:rsid w:val="00BE6274"/>
    <w:rsid w:val="00BE67A7"/>
    <w:rsid w:val="00BE705F"/>
    <w:rsid w:val="00BE7AA1"/>
    <w:rsid w:val="00BE7EA8"/>
    <w:rsid w:val="00BF0C44"/>
    <w:rsid w:val="00BF486A"/>
    <w:rsid w:val="00BF49EB"/>
    <w:rsid w:val="00BF4AD8"/>
    <w:rsid w:val="00C00650"/>
    <w:rsid w:val="00C01D5A"/>
    <w:rsid w:val="00C0254B"/>
    <w:rsid w:val="00C06555"/>
    <w:rsid w:val="00C1120E"/>
    <w:rsid w:val="00C12975"/>
    <w:rsid w:val="00C13387"/>
    <w:rsid w:val="00C171EC"/>
    <w:rsid w:val="00C175BD"/>
    <w:rsid w:val="00C25BC7"/>
    <w:rsid w:val="00C27946"/>
    <w:rsid w:val="00C3102F"/>
    <w:rsid w:val="00C338D4"/>
    <w:rsid w:val="00C33A9B"/>
    <w:rsid w:val="00C345B9"/>
    <w:rsid w:val="00C3784C"/>
    <w:rsid w:val="00C505CC"/>
    <w:rsid w:val="00C50EBA"/>
    <w:rsid w:val="00C5326F"/>
    <w:rsid w:val="00C54CD7"/>
    <w:rsid w:val="00C63E19"/>
    <w:rsid w:val="00C650F0"/>
    <w:rsid w:val="00C67FEA"/>
    <w:rsid w:val="00C70E9B"/>
    <w:rsid w:val="00C73138"/>
    <w:rsid w:val="00C7497B"/>
    <w:rsid w:val="00C761BF"/>
    <w:rsid w:val="00C774A5"/>
    <w:rsid w:val="00C8086A"/>
    <w:rsid w:val="00C825B2"/>
    <w:rsid w:val="00C91DCA"/>
    <w:rsid w:val="00C96533"/>
    <w:rsid w:val="00C9664F"/>
    <w:rsid w:val="00C97C95"/>
    <w:rsid w:val="00CA21E9"/>
    <w:rsid w:val="00CA6DEF"/>
    <w:rsid w:val="00CA6E82"/>
    <w:rsid w:val="00CA6E8B"/>
    <w:rsid w:val="00CB0BCC"/>
    <w:rsid w:val="00CB1208"/>
    <w:rsid w:val="00CB6A4F"/>
    <w:rsid w:val="00CB7E84"/>
    <w:rsid w:val="00CC3FB3"/>
    <w:rsid w:val="00CC3FFE"/>
    <w:rsid w:val="00CC7DF8"/>
    <w:rsid w:val="00CD2BB5"/>
    <w:rsid w:val="00CD3FD6"/>
    <w:rsid w:val="00CD4DA6"/>
    <w:rsid w:val="00CD6C13"/>
    <w:rsid w:val="00CD7182"/>
    <w:rsid w:val="00CE0101"/>
    <w:rsid w:val="00CE26FC"/>
    <w:rsid w:val="00CE6653"/>
    <w:rsid w:val="00CE7C69"/>
    <w:rsid w:val="00CF10D6"/>
    <w:rsid w:val="00CF12D1"/>
    <w:rsid w:val="00CF23C5"/>
    <w:rsid w:val="00CF56BB"/>
    <w:rsid w:val="00CF7BFE"/>
    <w:rsid w:val="00CF7FCB"/>
    <w:rsid w:val="00D00F2A"/>
    <w:rsid w:val="00D01B60"/>
    <w:rsid w:val="00D1143F"/>
    <w:rsid w:val="00D16B6E"/>
    <w:rsid w:val="00D1733E"/>
    <w:rsid w:val="00D25CE9"/>
    <w:rsid w:val="00D25EF6"/>
    <w:rsid w:val="00D2667B"/>
    <w:rsid w:val="00D276BF"/>
    <w:rsid w:val="00D2791F"/>
    <w:rsid w:val="00D30193"/>
    <w:rsid w:val="00D3285E"/>
    <w:rsid w:val="00D32C41"/>
    <w:rsid w:val="00D357B7"/>
    <w:rsid w:val="00D35F8C"/>
    <w:rsid w:val="00D36379"/>
    <w:rsid w:val="00D36A8F"/>
    <w:rsid w:val="00D403EB"/>
    <w:rsid w:val="00D432CE"/>
    <w:rsid w:val="00D44D2A"/>
    <w:rsid w:val="00D46888"/>
    <w:rsid w:val="00D5027D"/>
    <w:rsid w:val="00D643B9"/>
    <w:rsid w:val="00D67988"/>
    <w:rsid w:val="00D67A70"/>
    <w:rsid w:val="00D72D26"/>
    <w:rsid w:val="00D748E1"/>
    <w:rsid w:val="00D76C31"/>
    <w:rsid w:val="00D8141A"/>
    <w:rsid w:val="00D823C0"/>
    <w:rsid w:val="00D82F61"/>
    <w:rsid w:val="00D91BD2"/>
    <w:rsid w:val="00D924D3"/>
    <w:rsid w:val="00D975D9"/>
    <w:rsid w:val="00DA0700"/>
    <w:rsid w:val="00DA07DA"/>
    <w:rsid w:val="00DA1590"/>
    <w:rsid w:val="00DA62C4"/>
    <w:rsid w:val="00DA735E"/>
    <w:rsid w:val="00DB3278"/>
    <w:rsid w:val="00DB3DA6"/>
    <w:rsid w:val="00DB5F8B"/>
    <w:rsid w:val="00DB67F9"/>
    <w:rsid w:val="00DC208F"/>
    <w:rsid w:val="00DD11B7"/>
    <w:rsid w:val="00DD1C70"/>
    <w:rsid w:val="00DD1F84"/>
    <w:rsid w:val="00DD2124"/>
    <w:rsid w:val="00DD21F1"/>
    <w:rsid w:val="00DD38F0"/>
    <w:rsid w:val="00DD63B1"/>
    <w:rsid w:val="00DD6F47"/>
    <w:rsid w:val="00DE0D1D"/>
    <w:rsid w:val="00DE4049"/>
    <w:rsid w:val="00DF0211"/>
    <w:rsid w:val="00DF0AF0"/>
    <w:rsid w:val="00DF3BD6"/>
    <w:rsid w:val="00DF53E2"/>
    <w:rsid w:val="00E01996"/>
    <w:rsid w:val="00E02E7E"/>
    <w:rsid w:val="00E0483F"/>
    <w:rsid w:val="00E055BF"/>
    <w:rsid w:val="00E06ADE"/>
    <w:rsid w:val="00E2734F"/>
    <w:rsid w:val="00E303CA"/>
    <w:rsid w:val="00E323B2"/>
    <w:rsid w:val="00E327F8"/>
    <w:rsid w:val="00E33A12"/>
    <w:rsid w:val="00E44814"/>
    <w:rsid w:val="00E539AB"/>
    <w:rsid w:val="00E547D9"/>
    <w:rsid w:val="00E55A7E"/>
    <w:rsid w:val="00E55E69"/>
    <w:rsid w:val="00E55EDC"/>
    <w:rsid w:val="00E60DCA"/>
    <w:rsid w:val="00E61BFA"/>
    <w:rsid w:val="00E65601"/>
    <w:rsid w:val="00E65D28"/>
    <w:rsid w:val="00E667E0"/>
    <w:rsid w:val="00E7068B"/>
    <w:rsid w:val="00E70DAD"/>
    <w:rsid w:val="00E75A5F"/>
    <w:rsid w:val="00E765D1"/>
    <w:rsid w:val="00E76679"/>
    <w:rsid w:val="00E767C1"/>
    <w:rsid w:val="00E801EB"/>
    <w:rsid w:val="00E8063B"/>
    <w:rsid w:val="00E86099"/>
    <w:rsid w:val="00E86EE8"/>
    <w:rsid w:val="00E92555"/>
    <w:rsid w:val="00E93978"/>
    <w:rsid w:val="00E93AC1"/>
    <w:rsid w:val="00E946F0"/>
    <w:rsid w:val="00EA2F95"/>
    <w:rsid w:val="00EA44E7"/>
    <w:rsid w:val="00EA5893"/>
    <w:rsid w:val="00EB31FC"/>
    <w:rsid w:val="00EB4736"/>
    <w:rsid w:val="00EB75D1"/>
    <w:rsid w:val="00EC19B9"/>
    <w:rsid w:val="00EC28C1"/>
    <w:rsid w:val="00EC5BD1"/>
    <w:rsid w:val="00ED18B2"/>
    <w:rsid w:val="00ED4BE9"/>
    <w:rsid w:val="00EE0E99"/>
    <w:rsid w:val="00EE4907"/>
    <w:rsid w:val="00EE56D3"/>
    <w:rsid w:val="00EE58B3"/>
    <w:rsid w:val="00EF1473"/>
    <w:rsid w:val="00EF1FB7"/>
    <w:rsid w:val="00EF6101"/>
    <w:rsid w:val="00F00B81"/>
    <w:rsid w:val="00F00EC4"/>
    <w:rsid w:val="00F01356"/>
    <w:rsid w:val="00F0318B"/>
    <w:rsid w:val="00F04F4C"/>
    <w:rsid w:val="00F0580F"/>
    <w:rsid w:val="00F060B7"/>
    <w:rsid w:val="00F071B0"/>
    <w:rsid w:val="00F141F1"/>
    <w:rsid w:val="00F14325"/>
    <w:rsid w:val="00F14441"/>
    <w:rsid w:val="00F17408"/>
    <w:rsid w:val="00F17764"/>
    <w:rsid w:val="00F227C1"/>
    <w:rsid w:val="00F23B49"/>
    <w:rsid w:val="00F262C3"/>
    <w:rsid w:val="00F2751B"/>
    <w:rsid w:val="00F31C59"/>
    <w:rsid w:val="00F40A74"/>
    <w:rsid w:val="00F423F0"/>
    <w:rsid w:val="00F43349"/>
    <w:rsid w:val="00F43D2F"/>
    <w:rsid w:val="00F43FC9"/>
    <w:rsid w:val="00F4499C"/>
    <w:rsid w:val="00F46A7F"/>
    <w:rsid w:val="00F50355"/>
    <w:rsid w:val="00F5145F"/>
    <w:rsid w:val="00F53249"/>
    <w:rsid w:val="00F546EC"/>
    <w:rsid w:val="00F575F8"/>
    <w:rsid w:val="00F608B8"/>
    <w:rsid w:val="00F626D7"/>
    <w:rsid w:val="00F630CF"/>
    <w:rsid w:val="00F63E1D"/>
    <w:rsid w:val="00F646B8"/>
    <w:rsid w:val="00F64D94"/>
    <w:rsid w:val="00F67774"/>
    <w:rsid w:val="00F7001E"/>
    <w:rsid w:val="00F71CB5"/>
    <w:rsid w:val="00F737EB"/>
    <w:rsid w:val="00F7415B"/>
    <w:rsid w:val="00F76F90"/>
    <w:rsid w:val="00F80FEC"/>
    <w:rsid w:val="00F82838"/>
    <w:rsid w:val="00F87041"/>
    <w:rsid w:val="00F87210"/>
    <w:rsid w:val="00F9117F"/>
    <w:rsid w:val="00F91C20"/>
    <w:rsid w:val="00F91DF8"/>
    <w:rsid w:val="00F935E6"/>
    <w:rsid w:val="00F94567"/>
    <w:rsid w:val="00F95394"/>
    <w:rsid w:val="00F969F2"/>
    <w:rsid w:val="00FA0DEE"/>
    <w:rsid w:val="00FB17DB"/>
    <w:rsid w:val="00FB29E6"/>
    <w:rsid w:val="00FB3B27"/>
    <w:rsid w:val="00FB3FCB"/>
    <w:rsid w:val="00FB40CC"/>
    <w:rsid w:val="00FB474E"/>
    <w:rsid w:val="00FB6289"/>
    <w:rsid w:val="00FB769B"/>
    <w:rsid w:val="00FB7DEA"/>
    <w:rsid w:val="00FC0F88"/>
    <w:rsid w:val="00FC3106"/>
    <w:rsid w:val="00FC3AEA"/>
    <w:rsid w:val="00FC588A"/>
    <w:rsid w:val="00FC5B10"/>
    <w:rsid w:val="00FC7454"/>
    <w:rsid w:val="00FD01B9"/>
    <w:rsid w:val="00FD615C"/>
    <w:rsid w:val="00FD645F"/>
    <w:rsid w:val="00FD6480"/>
    <w:rsid w:val="00FE1D3E"/>
    <w:rsid w:val="00FE469C"/>
    <w:rsid w:val="00FE636D"/>
    <w:rsid w:val="00FE6B13"/>
    <w:rsid w:val="00FF054A"/>
    <w:rsid w:val="00FF5CBC"/>
    <w:rsid w:val="00FF5E36"/>
    <w:rsid w:val="00FF6111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1C9B0"/>
  <w15:docId w15:val="{1563FE61-BE72-4329-87DA-4AF5B8C2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7774"/>
    <w:rPr>
      <w:sz w:val="18"/>
    </w:rPr>
  </w:style>
  <w:style w:type="paragraph" w:styleId="Ttulo1">
    <w:name w:val="heading 1"/>
    <w:basedOn w:val="Normal"/>
    <w:next w:val="Normal"/>
    <w:link w:val="Ttulo1Char"/>
    <w:uiPriority w:val="9"/>
    <w:qFormat/>
    <w:rsid w:val="00F67774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F67774"/>
    <w:pPr>
      <w:keepNext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F67774"/>
    <w:pPr>
      <w:keepNext/>
      <w:jc w:val="center"/>
      <w:outlineLvl w:val="2"/>
    </w:pPr>
    <w:rPr>
      <w:b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F67774"/>
    <w:pPr>
      <w:keepNext/>
      <w:jc w:val="center"/>
      <w:outlineLvl w:val="3"/>
    </w:pPr>
    <w:rPr>
      <w:b/>
      <w:sz w:val="20"/>
      <w:szCs w:val="24"/>
    </w:rPr>
  </w:style>
  <w:style w:type="paragraph" w:styleId="Ttulo5">
    <w:name w:val="heading 5"/>
    <w:basedOn w:val="Normal"/>
    <w:next w:val="Normal"/>
    <w:link w:val="Ttulo5Char"/>
    <w:uiPriority w:val="9"/>
    <w:qFormat/>
    <w:rsid w:val="00F67774"/>
    <w:pPr>
      <w:keepNext/>
      <w:outlineLvl w:val="4"/>
    </w:pPr>
    <w:rPr>
      <w:rFonts w:ascii="Arial" w:hAnsi="Arial"/>
      <w:bCs/>
      <w:sz w:val="22"/>
      <w:szCs w:val="24"/>
    </w:rPr>
  </w:style>
  <w:style w:type="paragraph" w:styleId="Ttulo6">
    <w:name w:val="heading 6"/>
    <w:basedOn w:val="Normal"/>
    <w:next w:val="Normal"/>
    <w:link w:val="Ttulo6Char"/>
    <w:qFormat/>
    <w:rsid w:val="00F67774"/>
    <w:pPr>
      <w:keepNext/>
      <w:jc w:val="both"/>
      <w:outlineLvl w:val="5"/>
    </w:pPr>
    <w:rPr>
      <w:rFonts w:ascii="Arial" w:hAnsi="Arial"/>
      <w:sz w:val="22"/>
      <w:szCs w:val="24"/>
    </w:rPr>
  </w:style>
  <w:style w:type="paragraph" w:styleId="Ttulo7">
    <w:name w:val="heading 7"/>
    <w:basedOn w:val="Normal"/>
    <w:next w:val="Normal"/>
    <w:link w:val="Ttulo7Char"/>
    <w:uiPriority w:val="9"/>
    <w:qFormat/>
    <w:rsid w:val="00F67774"/>
    <w:pPr>
      <w:keepNext/>
      <w:outlineLvl w:val="6"/>
    </w:pPr>
    <w:rPr>
      <w:rFonts w:ascii="Arial" w:hAnsi="Arial"/>
      <w:b/>
      <w:sz w:val="22"/>
      <w:szCs w:val="24"/>
    </w:rPr>
  </w:style>
  <w:style w:type="paragraph" w:styleId="Ttulo8">
    <w:name w:val="heading 8"/>
    <w:basedOn w:val="Normal"/>
    <w:next w:val="Normal"/>
    <w:link w:val="Ttulo8Char"/>
    <w:uiPriority w:val="9"/>
    <w:qFormat/>
    <w:rsid w:val="006A4CA6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0254B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6777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67774"/>
    <w:pPr>
      <w:tabs>
        <w:tab w:val="center" w:pos="4419"/>
        <w:tab w:val="right" w:pos="8838"/>
      </w:tabs>
    </w:pPr>
  </w:style>
  <w:style w:type="character" w:styleId="Hyperlink">
    <w:name w:val="Hyperlink"/>
    <w:rsid w:val="00F67774"/>
    <w:rPr>
      <w:color w:val="0000FF"/>
      <w:u w:val="single"/>
    </w:rPr>
  </w:style>
  <w:style w:type="paragraph" w:styleId="Recuodecorpodetexto">
    <w:name w:val="Body Text Indent"/>
    <w:basedOn w:val="Normal"/>
    <w:rsid w:val="00F67774"/>
    <w:pPr>
      <w:ind w:firstLine="1416"/>
      <w:jc w:val="both"/>
    </w:pPr>
    <w:rPr>
      <w:sz w:val="24"/>
    </w:rPr>
  </w:style>
  <w:style w:type="paragraph" w:styleId="Corpodetexto">
    <w:name w:val="Body Text"/>
    <w:basedOn w:val="Normal"/>
    <w:rsid w:val="00F67774"/>
    <w:pPr>
      <w:spacing w:line="360" w:lineRule="auto"/>
      <w:jc w:val="both"/>
    </w:pPr>
    <w:rPr>
      <w:sz w:val="28"/>
    </w:rPr>
  </w:style>
  <w:style w:type="paragraph" w:styleId="Recuodecorpodetexto2">
    <w:name w:val="Body Text Indent 2"/>
    <w:basedOn w:val="Normal"/>
    <w:rsid w:val="00F67774"/>
    <w:pPr>
      <w:ind w:firstLine="993"/>
      <w:jc w:val="both"/>
    </w:pPr>
    <w:rPr>
      <w:sz w:val="28"/>
    </w:rPr>
  </w:style>
  <w:style w:type="paragraph" w:styleId="Ttulo">
    <w:name w:val="Title"/>
    <w:basedOn w:val="Normal"/>
    <w:qFormat/>
    <w:rsid w:val="00F67774"/>
    <w:pPr>
      <w:jc w:val="center"/>
    </w:pPr>
    <w:rPr>
      <w:sz w:val="24"/>
    </w:rPr>
  </w:style>
  <w:style w:type="character" w:styleId="Nmerodepgina">
    <w:name w:val="page number"/>
    <w:basedOn w:val="Fontepargpadro"/>
    <w:rsid w:val="00F67774"/>
  </w:style>
  <w:style w:type="paragraph" w:styleId="Corpodetexto3">
    <w:name w:val="Body Text 3"/>
    <w:basedOn w:val="Normal"/>
    <w:rsid w:val="006A4CA6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rsid w:val="00A86463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FE46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adecontinuao21">
    <w:name w:val="Lista de continuação 21"/>
    <w:basedOn w:val="Normal"/>
    <w:rsid w:val="00BA4828"/>
    <w:pPr>
      <w:suppressAutoHyphens/>
      <w:spacing w:after="120"/>
      <w:ind w:left="566"/>
    </w:pPr>
    <w:rPr>
      <w:sz w:val="24"/>
      <w:szCs w:val="24"/>
      <w:lang w:eastAsia="zh-CN"/>
    </w:rPr>
  </w:style>
  <w:style w:type="character" w:customStyle="1" w:styleId="apple-converted-space">
    <w:name w:val="apple-converted-space"/>
    <w:rsid w:val="008E3CD6"/>
  </w:style>
  <w:style w:type="character" w:customStyle="1" w:styleId="Ttulo9Char">
    <w:name w:val="Título 9 Char"/>
    <w:link w:val="Ttulo9"/>
    <w:uiPriority w:val="9"/>
    <w:semiHidden/>
    <w:rsid w:val="00C0254B"/>
    <w:rPr>
      <w:rFonts w:ascii="Cambria" w:hAnsi="Cambria"/>
      <w:sz w:val="22"/>
      <w:szCs w:val="22"/>
      <w:lang w:val="en-US" w:eastAsia="en-US"/>
    </w:rPr>
  </w:style>
  <w:style w:type="character" w:customStyle="1" w:styleId="Ttulo1Char">
    <w:name w:val="Título 1 Char"/>
    <w:link w:val="Ttulo1"/>
    <w:uiPriority w:val="9"/>
    <w:rsid w:val="00C0254B"/>
    <w:rPr>
      <w:sz w:val="24"/>
    </w:rPr>
  </w:style>
  <w:style w:type="character" w:customStyle="1" w:styleId="Ttulo2Char">
    <w:name w:val="Título 2 Char"/>
    <w:link w:val="Ttulo2"/>
    <w:uiPriority w:val="9"/>
    <w:rsid w:val="00C0254B"/>
    <w:rPr>
      <w:sz w:val="28"/>
    </w:rPr>
  </w:style>
  <w:style w:type="character" w:customStyle="1" w:styleId="Ttulo3Char">
    <w:name w:val="Título 3 Char"/>
    <w:link w:val="Ttulo3"/>
    <w:uiPriority w:val="9"/>
    <w:rsid w:val="00C0254B"/>
    <w:rPr>
      <w:b/>
      <w:sz w:val="24"/>
      <w:szCs w:val="24"/>
    </w:rPr>
  </w:style>
  <w:style w:type="character" w:customStyle="1" w:styleId="Ttulo4Char">
    <w:name w:val="Título 4 Char"/>
    <w:link w:val="Ttulo4"/>
    <w:uiPriority w:val="9"/>
    <w:rsid w:val="00C0254B"/>
    <w:rPr>
      <w:b/>
      <w:szCs w:val="24"/>
    </w:rPr>
  </w:style>
  <w:style w:type="character" w:customStyle="1" w:styleId="Ttulo5Char">
    <w:name w:val="Título 5 Char"/>
    <w:link w:val="Ttulo5"/>
    <w:uiPriority w:val="9"/>
    <w:rsid w:val="00C0254B"/>
    <w:rPr>
      <w:rFonts w:ascii="Arial" w:hAnsi="Arial" w:cs="Arial"/>
      <w:bCs/>
      <w:sz w:val="22"/>
      <w:szCs w:val="24"/>
    </w:rPr>
  </w:style>
  <w:style w:type="character" w:customStyle="1" w:styleId="Ttulo6Char">
    <w:name w:val="Título 6 Char"/>
    <w:link w:val="Ttulo6"/>
    <w:rsid w:val="00C0254B"/>
    <w:rPr>
      <w:rFonts w:ascii="Arial" w:hAnsi="Arial" w:cs="Arial"/>
      <w:sz w:val="22"/>
      <w:szCs w:val="24"/>
    </w:rPr>
  </w:style>
  <w:style w:type="character" w:customStyle="1" w:styleId="Ttulo7Char">
    <w:name w:val="Título 7 Char"/>
    <w:link w:val="Ttulo7"/>
    <w:uiPriority w:val="9"/>
    <w:rsid w:val="00C0254B"/>
    <w:rPr>
      <w:rFonts w:ascii="Arial" w:hAnsi="Arial" w:cs="Arial"/>
      <w:b/>
      <w:sz w:val="22"/>
      <w:szCs w:val="24"/>
    </w:rPr>
  </w:style>
  <w:style w:type="character" w:customStyle="1" w:styleId="Ttulo8Char">
    <w:name w:val="Título 8 Char"/>
    <w:link w:val="Ttulo8"/>
    <w:uiPriority w:val="9"/>
    <w:rsid w:val="00C0254B"/>
    <w:rPr>
      <w:i/>
      <w:iCs/>
      <w:sz w:val="24"/>
      <w:szCs w:val="24"/>
    </w:rPr>
  </w:style>
  <w:style w:type="character" w:customStyle="1" w:styleId="CabealhoChar">
    <w:name w:val="Cabeçalho Char"/>
    <w:link w:val="Cabealho"/>
    <w:uiPriority w:val="99"/>
    <w:rsid w:val="00BB4FF5"/>
    <w:rPr>
      <w:sz w:val="18"/>
    </w:rPr>
  </w:style>
  <w:style w:type="paragraph" w:styleId="Textodebalo">
    <w:name w:val="Balloon Text"/>
    <w:basedOn w:val="Normal"/>
    <w:link w:val="TextodebaloChar"/>
    <w:rsid w:val="00BB4FF5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BB4FF5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har"/>
    <w:uiPriority w:val="1"/>
    <w:qFormat/>
    <w:rsid w:val="0054362E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54362E"/>
    <w:rPr>
      <w:rFonts w:ascii="Calibri" w:hAnsi="Calibri"/>
      <w:sz w:val="22"/>
      <w:szCs w:val="22"/>
      <w:lang w:val="pt-B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2017-05-01T00:00:00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AA46F4-6834-4A8C-9BD5-8100AFA2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2495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PROJETO BÁSICO DE CONSTRUÇÃO DA CRECHE PROINFANCIA TIPO 1 (PADRÃO FNDE) NO MUNICÍPIO DE PALMEIRA DOS ÍNDIOS - ALAGOAS</vt:lpstr>
    </vt:vector>
  </TitlesOfParts>
  <Company>Microsoft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BÁSICO DE CONSTRUÇÃO DA CRECHE PROINFANCIA TIPO 1 (PADRÃO FNDE) NO MUNICÍPIO DE PALMEIRA DOS ÍNDIOS - ALAGOAS</dc:title>
  <dc:creator>Secretaria Municipal de Infra Estrutura</dc:creator>
  <cp:lastModifiedBy>Amanda Maciel</cp:lastModifiedBy>
  <cp:revision>2</cp:revision>
  <cp:lastPrinted>2018-03-01T17:31:00Z</cp:lastPrinted>
  <dcterms:created xsi:type="dcterms:W3CDTF">2018-03-02T12:07:00Z</dcterms:created>
  <dcterms:modified xsi:type="dcterms:W3CDTF">2018-03-02T12:07:00Z</dcterms:modified>
</cp:coreProperties>
</file>